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212F" w:rsidRPr="00D200BA" w:rsidRDefault="00D8212F" w:rsidP="00D8212F">
      <w:r>
        <w:rPr>
          <w:noProof/>
        </w:rPr>
        <w:drawing>
          <wp:anchor distT="0" distB="0" distL="114935" distR="114935" simplePos="0" relativeHeight="251663360" behindDoc="0" locked="0" layoutInCell="1" allowOverlap="1">
            <wp:simplePos x="0" y="0"/>
            <wp:positionH relativeFrom="column">
              <wp:posOffset>286385</wp:posOffset>
            </wp:positionH>
            <wp:positionV relativeFrom="paragraph">
              <wp:posOffset>244475</wp:posOffset>
            </wp:positionV>
            <wp:extent cx="474345" cy="630555"/>
            <wp:effectExtent l="0" t="0" r="1905" b="0"/>
            <wp:wrapSquare wrapText="bothSides"/>
            <wp:docPr id="24" name="Im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74345" cy="63055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noProof/>
        </w:rPr>
        <w:t xml:space="preserve">                                           </w:t>
      </w:r>
      <w:r w:rsidRPr="005325FB">
        <w:rPr>
          <w:noProof/>
        </w:rPr>
        <w:drawing>
          <wp:inline distT="0" distB="0" distL="0" distR="0">
            <wp:extent cx="514350" cy="428625"/>
            <wp:effectExtent l="0" t="0" r="0" b="9525"/>
            <wp:docPr id="23" name="Immagine 23" descr="logo_Repubblica_Italian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logo_Repubblica_Italiana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10800000" flipV="1">
                      <a:off x="0" y="0"/>
                      <a:ext cx="514350" cy="428625"/>
                    </a:xfrm>
                    <a:prstGeom prst="rect">
                      <a:avLst/>
                    </a:prstGeom>
                    <a:noFill/>
                    <a:ln>
                      <a:noFill/>
                    </a:ln>
                  </pic:spPr>
                </pic:pic>
              </a:graphicData>
            </a:graphic>
          </wp:inline>
        </w:drawing>
      </w:r>
      <w:r>
        <w:rPr>
          <w:noProof/>
        </w:rPr>
        <w:t xml:space="preserve">                                                     </w:t>
      </w:r>
      <w:r w:rsidRPr="00CB17DD">
        <w:object w:dxaOrig="2550" w:dyaOrig="16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25.5pt" o:ole="">
            <v:imagedata r:id="rId9" o:title=""/>
          </v:shape>
          <o:OLEObject Type="Embed" ProgID="Msxml2.SAXXMLReader.5.0" ShapeID="_x0000_i1025" DrawAspect="Content" ObjectID="_1514396693" r:id="rId10"/>
        </w:object>
      </w:r>
      <w:r>
        <w:t xml:space="preserve">                        </w:t>
      </w:r>
    </w:p>
    <w:p w:rsidR="00D8212F" w:rsidRDefault="00D8212F" w:rsidP="00D8212F">
      <w:pPr>
        <w:pStyle w:val="Intestazione"/>
        <w:ind w:left="-567"/>
        <w:jc w:val="center"/>
      </w:pPr>
    </w:p>
    <w:p w:rsidR="00D8212F" w:rsidRDefault="00D8212F" w:rsidP="00D8212F">
      <w:pPr>
        <w:pStyle w:val="Intestazione"/>
        <w:ind w:left="-567"/>
        <w:jc w:val="center"/>
      </w:pPr>
    </w:p>
    <w:p w:rsidR="00D8212F" w:rsidRDefault="00D8212F" w:rsidP="00D8212F">
      <w:pPr>
        <w:pStyle w:val="Intestazione"/>
        <w:jc w:val="center"/>
      </w:pPr>
      <w:r>
        <w:rPr>
          <w:b/>
          <w:bCs/>
          <w:i/>
          <w:iCs/>
          <w:smallCaps/>
          <w:sz w:val="28"/>
          <w:szCs w:val="28"/>
        </w:rPr>
        <w:t xml:space="preserve">MINISTERO   </w:t>
      </w:r>
      <w:r>
        <w:rPr>
          <w:b/>
          <w:bCs/>
          <w:i/>
          <w:iCs/>
          <w:sz w:val="28"/>
          <w:szCs w:val="28"/>
        </w:rPr>
        <w:t>DELL’ISTRUZIONE DELL’UNIVERSITA’</w:t>
      </w:r>
    </w:p>
    <w:p w:rsidR="00D8212F" w:rsidRDefault="00D8212F" w:rsidP="00D8212F">
      <w:pPr>
        <w:pStyle w:val="Intestazione"/>
        <w:jc w:val="center"/>
      </w:pPr>
      <w:r>
        <w:rPr>
          <w:b/>
          <w:bCs/>
          <w:i/>
          <w:iCs/>
          <w:sz w:val="28"/>
          <w:szCs w:val="28"/>
        </w:rPr>
        <w:t>E DELLA RICERCA</w:t>
      </w:r>
    </w:p>
    <w:p w:rsidR="00D8212F" w:rsidRDefault="00D8212F" w:rsidP="00D8212F">
      <w:pPr>
        <w:pStyle w:val="Intestazione"/>
        <w:jc w:val="center"/>
        <w:rPr>
          <w:b/>
          <w:bCs/>
          <w:i/>
          <w:iCs/>
          <w:sz w:val="28"/>
          <w:szCs w:val="28"/>
        </w:rPr>
      </w:pPr>
      <w:r>
        <w:rPr>
          <w:b/>
          <w:bCs/>
          <w:i/>
          <w:iCs/>
          <w:sz w:val="28"/>
          <w:szCs w:val="28"/>
        </w:rPr>
        <w:t>ISTITUTO COMPRENSIVO “SERAO- FERMI”</w:t>
      </w:r>
    </w:p>
    <w:p w:rsidR="00D8212F" w:rsidRDefault="00D8212F" w:rsidP="00D8212F">
      <w:pPr>
        <w:jc w:val="center"/>
        <w:rPr>
          <w:i/>
          <w:iCs/>
        </w:rPr>
      </w:pPr>
      <w:r>
        <w:rPr>
          <w:i/>
          <w:iCs/>
        </w:rPr>
        <w:t>Via Umberto I  81030  Cellole –CE-</w:t>
      </w:r>
    </w:p>
    <w:p w:rsidR="00D8212F" w:rsidRPr="003A709C" w:rsidRDefault="00D8212F" w:rsidP="00D8212F">
      <w:pPr>
        <w:jc w:val="center"/>
        <w:rPr>
          <w:i/>
          <w:iCs/>
          <w:lang w:val="en-US"/>
        </w:rPr>
      </w:pPr>
      <w:r>
        <w:rPr>
          <w:i/>
          <w:iCs/>
          <w:lang w:val="en-US"/>
        </w:rPr>
        <w:t>tel. 0823/933206  fax0823/1504893</w:t>
      </w:r>
      <w:r w:rsidRPr="003A709C">
        <w:rPr>
          <w:i/>
          <w:iCs/>
          <w:lang w:val="en-US"/>
        </w:rPr>
        <w:t xml:space="preserve"> -  C.M. CEIC8AK009-C.F. 95015600612</w:t>
      </w:r>
    </w:p>
    <w:p w:rsidR="00D8212F" w:rsidRDefault="00D8212F" w:rsidP="00D8212F">
      <w:pPr>
        <w:jc w:val="center"/>
      </w:pPr>
      <w:r>
        <w:rPr>
          <w:i/>
          <w:iCs/>
        </w:rPr>
        <w:t xml:space="preserve">e-mailCEIC8AK009@istruzione.it  – posta pec  </w:t>
      </w:r>
      <w:hyperlink r:id="rId11" w:history="1">
        <w:r w:rsidRPr="003C0B71">
          <w:rPr>
            <w:rStyle w:val="Collegamentoipertestuale"/>
            <w:i/>
            <w:iCs/>
          </w:rPr>
          <w:t>CEIC8AK009@pec.istruzione.it</w:t>
        </w:r>
      </w:hyperlink>
    </w:p>
    <w:p w:rsidR="00D8212F" w:rsidRPr="00097779" w:rsidRDefault="00D8212F" w:rsidP="00D8212F">
      <w:pPr>
        <w:jc w:val="center"/>
        <w:rPr>
          <w:rStyle w:val="Collegamentoipertestuale"/>
        </w:rPr>
      </w:pPr>
      <w:r w:rsidRPr="00097779">
        <w:rPr>
          <w:rStyle w:val="Collegamentoipertestuale"/>
          <w:i/>
          <w:iCs/>
        </w:rPr>
        <w:t>www.icseraofermicellole.it</w:t>
      </w:r>
    </w:p>
    <w:p w:rsidR="00D8212F" w:rsidRDefault="00D8212F" w:rsidP="00D8212F"/>
    <w:p w:rsidR="00D8212F" w:rsidRDefault="00D8212F" w:rsidP="00D8212F">
      <w:pPr>
        <w:jc w:val="center"/>
        <w:rPr>
          <w:color w:val="0000FF"/>
          <w:sz w:val="28"/>
          <w:szCs w:val="28"/>
        </w:rPr>
      </w:pPr>
    </w:p>
    <w:p w:rsidR="00D8212F" w:rsidRDefault="00D8212F" w:rsidP="00D8212F">
      <w:pPr>
        <w:jc w:val="center"/>
        <w:rPr>
          <w:color w:val="0000FF"/>
          <w:sz w:val="28"/>
          <w:szCs w:val="28"/>
        </w:rPr>
      </w:pPr>
    </w:p>
    <w:p w:rsidR="00D8212F" w:rsidRPr="00F40A69" w:rsidRDefault="00D8212F" w:rsidP="00D8212F">
      <w:pPr>
        <w:jc w:val="both"/>
        <w:rPr>
          <w:sz w:val="22"/>
        </w:rPr>
      </w:pPr>
    </w:p>
    <w:p w:rsidR="00D8212F" w:rsidRPr="00F40A69" w:rsidRDefault="00D8212F" w:rsidP="00D8212F">
      <w:pPr>
        <w:jc w:val="both"/>
        <w:rPr>
          <w:sz w:val="22"/>
        </w:rPr>
      </w:pPr>
    </w:p>
    <w:p w:rsidR="00D8212F" w:rsidRPr="00EE4FB2" w:rsidRDefault="00D8212F" w:rsidP="00D8212F">
      <w:pPr>
        <w:jc w:val="both"/>
        <w:rPr>
          <w:sz w:val="20"/>
          <w:szCs w:val="20"/>
        </w:rPr>
      </w:pPr>
    </w:p>
    <w:p w:rsidR="00D8212F" w:rsidRPr="00176094" w:rsidRDefault="00DD6B8E" w:rsidP="00D8212F">
      <w:pPr>
        <w:jc w:val="both"/>
        <w:rPr>
          <w:b/>
          <w:color w:val="2E74B5"/>
          <w:sz w:val="22"/>
        </w:rPr>
      </w:pPr>
      <w:r>
        <w:rPr>
          <w:b/>
          <w:color w:val="2E74B5"/>
          <w:sz w:val="22"/>
        </w:rPr>
        <w:t>ALLEGATO N.11</w:t>
      </w:r>
    </w:p>
    <w:p w:rsidR="00D8212F" w:rsidRPr="00EE4FB2" w:rsidRDefault="00D8212F" w:rsidP="00D8212F">
      <w:pPr>
        <w:jc w:val="both"/>
        <w:rPr>
          <w:sz w:val="20"/>
          <w:szCs w:val="20"/>
        </w:rPr>
      </w:pPr>
    </w:p>
    <w:p w:rsidR="00D8212F" w:rsidRPr="00EE4FB2" w:rsidRDefault="00D8212F" w:rsidP="00D8212F">
      <w:pPr>
        <w:jc w:val="center"/>
        <w:rPr>
          <w:b/>
          <w:sz w:val="20"/>
          <w:szCs w:val="20"/>
        </w:rPr>
      </w:pPr>
      <w:r w:rsidRPr="00EE4FB2">
        <w:rPr>
          <w:b/>
          <w:sz w:val="20"/>
          <w:szCs w:val="20"/>
        </w:rPr>
        <w:t xml:space="preserve">REGOLAMENTO </w:t>
      </w:r>
    </w:p>
    <w:p w:rsidR="00D8212F" w:rsidRPr="00EE4FB2" w:rsidRDefault="00D8212F" w:rsidP="00D8212F">
      <w:pPr>
        <w:jc w:val="center"/>
        <w:rPr>
          <w:b/>
          <w:sz w:val="20"/>
          <w:szCs w:val="20"/>
        </w:rPr>
      </w:pPr>
      <w:r w:rsidRPr="00EE4FB2">
        <w:rPr>
          <w:b/>
          <w:sz w:val="20"/>
          <w:szCs w:val="20"/>
        </w:rPr>
        <w:t>Uscite didattiche, visite guidate e viaggi d’istruzione.</w:t>
      </w:r>
    </w:p>
    <w:p w:rsidR="00D8212F" w:rsidRPr="00EE4FB2" w:rsidRDefault="00D8212F" w:rsidP="00D8212F">
      <w:pPr>
        <w:jc w:val="center"/>
        <w:rPr>
          <w:b/>
          <w:sz w:val="20"/>
          <w:szCs w:val="20"/>
        </w:rPr>
      </w:pPr>
    </w:p>
    <w:p w:rsidR="00D8212F" w:rsidRPr="00EE4FB2" w:rsidRDefault="00D8212F" w:rsidP="00D8212F">
      <w:pPr>
        <w:jc w:val="center"/>
        <w:rPr>
          <w:b/>
          <w:sz w:val="20"/>
          <w:szCs w:val="20"/>
        </w:rPr>
      </w:pPr>
      <w:r w:rsidRPr="00EE4FB2">
        <w:rPr>
          <w:b/>
          <w:sz w:val="20"/>
          <w:szCs w:val="20"/>
        </w:rPr>
        <w:t>Premessa</w:t>
      </w:r>
    </w:p>
    <w:p w:rsidR="00D8212F" w:rsidRPr="00EE4FB2" w:rsidRDefault="00D8212F" w:rsidP="00D8212F">
      <w:pPr>
        <w:jc w:val="both"/>
        <w:rPr>
          <w:sz w:val="20"/>
          <w:szCs w:val="20"/>
        </w:rPr>
      </w:pPr>
      <w:r w:rsidRPr="00EE4FB2">
        <w:rPr>
          <w:sz w:val="20"/>
          <w:szCs w:val="20"/>
        </w:rPr>
        <w:t>Le uscite didattiche, le visite guidate e i viaggi d’istruzione, rivestono un ruolo importante nella formazione dei giovani e costituiscono un valido strumento nell’azione didattico-educativa.</w:t>
      </w:r>
    </w:p>
    <w:p w:rsidR="00D8212F" w:rsidRPr="00EE4FB2" w:rsidRDefault="00D8212F" w:rsidP="00D8212F">
      <w:pPr>
        <w:jc w:val="both"/>
        <w:rPr>
          <w:sz w:val="20"/>
          <w:szCs w:val="20"/>
        </w:rPr>
      </w:pPr>
      <w:r w:rsidRPr="00EE4FB2">
        <w:rPr>
          <w:sz w:val="20"/>
          <w:szCs w:val="20"/>
        </w:rPr>
        <w:t xml:space="preserve">        Sul piano educativo consentono un positivo sviluppo delle dinamiche socio-affettive del gruppo classe e sollecitano la curiosità di conoscere. Sul piano didattico favoriscono l’apprendimento delle conoscenze, l’attività di ricerca e conoscenza dell’ambiente.</w:t>
      </w:r>
    </w:p>
    <w:p w:rsidR="00D8212F" w:rsidRPr="00EE4FB2" w:rsidRDefault="00D8212F" w:rsidP="00D8212F">
      <w:pPr>
        <w:jc w:val="both"/>
        <w:rPr>
          <w:sz w:val="20"/>
          <w:szCs w:val="20"/>
        </w:rPr>
      </w:pPr>
      <w:r w:rsidRPr="00EE4FB2">
        <w:rPr>
          <w:sz w:val="20"/>
          <w:szCs w:val="20"/>
        </w:rPr>
        <w:t xml:space="preserve">     Affinché queste esperienze abbiano un’effettiva valenza formativa, devono essere considerate come momento integrante della normale attività scolastica. Richiedono pertanto, un’adeguata programmazione didattica e culturale predisposta dalla Scuola fin dall’inizio dell’anno scolastico.</w:t>
      </w:r>
    </w:p>
    <w:p w:rsidR="00D8212F" w:rsidRPr="00EE4FB2" w:rsidRDefault="00D8212F" w:rsidP="00D8212F">
      <w:pPr>
        <w:rPr>
          <w:sz w:val="20"/>
          <w:szCs w:val="20"/>
        </w:rPr>
      </w:pPr>
      <w:r w:rsidRPr="00EE4FB2">
        <w:rPr>
          <w:sz w:val="20"/>
          <w:szCs w:val="20"/>
        </w:rPr>
        <w:t xml:space="preserve">            Il presente Regolamento si fonda sulla normativa vigente ed è stato elaborato tenendo presenti le esigenze dell’Istituto nell’ambito dell’autonomia della Scuola.</w:t>
      </w:r>
    </w:p>
    <w:p w:rsidR="00D8212F" w:rsidRPr="00EE4FB2" w:rsidRDefault="00D8212F" w:rsidP="00D8212F">
      <w:pPr>
        <w:jc w:val="center"/>
        <w:rPr>
          <w:b/>
          <w:sz w:val="20"/>
          <w:szCs w:val="20"/>
        </w:rPr>
      </w:pPr>
      <w:r w:rsidRPr="00EE4FB2">
        <w:rPr>
          <w:b/>
          <w:sz w:val="20"/>
          <w:szCs w:val="20"/>
        </w:rPr>
        <w:t>Art. 1 Tipologie di attività</w:t>
      </w:r>
    </w:p>
    <w:p w:rsidR="00D8212F" w:rsidRPr="00EE4FB2" w:rsidRDefault="00D8212F" w:rsidP="00D8212F">
      <w:pPr>
        <w:rPr>
          <w:sz w:val="20"/>
          <w:szCs w:val="20"/>
        </w:rPr>
      </w:pPr>
      <w:r w:rsidRPr="00EE4FB2">
        <w:rPr>
          <w:sz w:val="20"/>
          <w:szCs w:val="20"/>
        </w:rPr>
        <w:t xml:space="preserve">Si intendono per: </w:t>
      </w:r>
    </w:p>
    <w:p w:rsidR="00D8212F" w:rsidRPr="00EE4FB2" w:rsidRDefault="00D8212F" w:rsidP="00D8212F">
      <w:pPr>
        <w:jc w:val="both"/>
        <w:rPr>
          <w:sz w:val="20"/>
          <w:szCs w:val="20"/>
        </w:rPr>
      </w:pPr>
      <w:r w:rsidRPr="00EE4FB2">
        <w:rPr>
          <w:sz w:val="20"/>
          <w:szCs w:val="20"/>
        </w:rPr>
        <w:t xml:space="preserve">1. USCITE DIDATTICHE SUL TERRITORIO: le uscite che si effettuano nell’arco di una sola giornata, per una durata non superiore all’orario scolastico giornaliero, nell’ambito del territorio del comune e/o dei comuni territorialmente contigui; </w:t>
      </w:r>
    </w:p>
    <w:p w:rsidR="00D8212F" w:rsidRPr="00EE4FB2" w:rsidRDefault="00D8212F" w:rsidP="00D8212F">
      <w:pPr>
        <w:rPr>
          <w:sz w:val="20"/>
          <w:szCs w:val="20"/>
        </w:rPr>
      </w:pPr>
      <w:r w:rsidRPr="00EE4FB2">
        <w:rPr>
          <w:sz w:val="20"/>
          <w:szCs w:val="20"/>
        </w:rPr>
        <w:t xml:space="preserve">2. VISITE GUIDATE: le uscite che si effettuano nell’arco di una sola giornata, per una durata uguale o superiore all’orario scolastico giornaliero, al di fuori del territorio del comune  e/o dei comuni territorialmente contigui; </w:t>
      </w:r>
    </w:p>
    <w:p w:rsidR="00D8212F" w:rsidRPr="00EE4FB2" w:rsidRDefault="00D8212F" w:rsidP="00D8212F">
      <w:pPr>
        <w:rPr>
          <w:sz w:val="20"/>
          <w:szCs w:val="20"/>
        </w:rPr>
      </w:pPr>
      <w:r w:rsidRPr="00EE4FB2">
        <w:rPr>
          <w:sz w:val="20"/>
          <w:szCs w:val="20"/>
        </w:rPr>
        <w:t>3. VIAGGI D’ISTRUZIONE: le uscite che si effettuano in più di una giornata e comprensive di almeno un pernottamento.</w:t>
      </w:r>
    </w:p>
    <w:p w:rsidR="00D8212F" w:rsidRPr="00EE4FB2" w:rsidRDefault="00D8212F" w:rsidP="00D8212F">
      <w:pPr>
        <w:rPr>
          <w:b/>
          <w:sz w:val="20"/>
          <w:szCs w:val="20"/>
        </w:rPr>
      </w:pPr>
    </w:p>
    <w:p w:rsidR="00D8212F" w:rsidRPr="00EE4FB2" w:rsidRDefault="00D8212F" w:rsidP="00D8212F">
      <w:pPr>
        <w:jc w:val="center"/>
        <w:rPr>
          <w:b/>
          <w:sz w:val="20"/>
          <w:szCs w:val="20"/>
        </w:rPr>
      </w:pPr>
      <w:r w:rsidRPr="00EE4FB2">
        <w:rPr>
          <w:b/>
          <w:sz w:val="20"/>
          <w:szCs w:val="20"/>
        </w:rPr>
        <w:t>Art. 2 Finalità</w:t>
      </w:r>
    </w:p>
    <w:p w:rsidR="00D8212F" w:rsidRPr="00EE4FB2" w:rsidRDefault="00D8212F" w:rsidP="00D8212F">
      <w:pPr>
        <w:rPr>
          <w:sz w:val="20"/>
          <w:szCs w:val="20"/>
        </w:rPr>
      </w:pPr>
      <w:r w:rsidRPr="00EE4FB2">
        <w:rPr>
          <w:sz w:val="20"/>
          <w:szCs w:val="20"/>
        </w:rPr>
        <w:t>I viaggi d’istruzione devono contribuire a:</w:t>
      </w:r>
    </w:p>
    <w:p w:rsidR="00D8212F" w:rsidRPr="00EE4FB2" w:rsidRDefault="00D8212F" w:rsidP="00D8212F">
      <w:pPr>
        <w:pStyle w:val="Paragrafoelenco"/>
        <w:numPr>
          <w:ilvl w:val="0"/>
          <w:numId w:val="59"/>
        </w:numPr>
        <w:spacing w:after="200" w:line="276" w:lineRule="auto"/>
        <w:ind w:right="0"/>
        <w:jc w:val="both"/>
        <w:rPr>
          <w:sz w:val="20"/>
          <w:szCs w:val="20"/>
        </w:rPr>
      </w:pPr>
      <w:r w:rsidRPr="00EE4FB2">
        <w:rPr>
          <w:sz w:val="20"/>
          <w:szCs w:val="20"/>
        </w:rPr>
        <w:t xml:space="preserve">Migliorare il livello di socializzazione tra studenti e tra studenti e docenti; </w:t>
      </w:r>
    </w:p>
    <w:p w:rsidR="00D8212F" w:rsidRPr="00EE4FB2" w:rsidRDefault="00D8212F" w:rsidP="00D8212F">
      <w:pPr>
        <w:pStyle w:val="Paragrafoelenco"/>
        <w:numPr>
          <w:ilvl w:val="0"/>
          <w:numId w:val="59"/>
        </w:numPr>
        <w:spacing w:after="200" w:line="276" w:lineRule="auto"/>
        <w:ind w:right="0"/>
        <w:jc w:val="both"/>
        <w:rPr>
          <w:sz w:val="20"/>
          <w:szCs w:val="20"/>
        </w:rPr>
      </w:pPr>
      <w:r w:rsidRPr="00EE4FB2">
        <w:rPr>
          <w:sz w:val="20"/>
          <w:szCs w:val="20"/>
        </w:rPr>
        <w:t>Migliorare l’adattamento alla vita di gruppo ed educare alla convivenza civile;</w:t>
      </w:r>
    </w:p>
    <w:p w:rsidR="00D8212F" w:rsidRPr="00EE4FB2" w:rsidRDefault="00D8212F" w:rsidP="00D8212F">
      <w:pPr>
        <w:pStyle w:val="Paragrafoelenco"/>
        <w:numPr>
          <w:ilvl w:val="0"/>
          <w:numId w:val="59"/>
        </w:numPr>
        <w:spacing w:after="200" w:line="276" w:lineRule="auto"/>
        <w:ind w:right="0"/>
        <w:jc w:val="both"/>
        <w:rPr>
          <w:sz w:val="20"/>
          <w:szCs w:val="20"/>
        </w:rPr>
      </w:pPr>
      <w:r w:rsidRPr="00EE4FB2">
        <w:rPr>
          <w:sz w:val="20"/>
          <w:szCs w:val="20"/>
        </w:rPr>
        <w:t>Sviluppare il senso di responsabilità e autonomia;</w:t>
      </w:r>
    </w:p>
    <w:p w:rsidR="00D8212F" w:rsidRPr="00EE4FB2" w:rsidRDefault="00D8212F" w:rsidP="00D8212F">
      <w:pPr>
        <w:pStyle w:val="Paragrafoelenco"/>
        <w:numPr>
          <w:ilvl w:val="0"/>
          <w:numId w:val="59"/>
        </w:numPr>
        <w:spacing w:after="200" w:line="276" w:lineRule="auto"/>
        <w:ind w:right="0"/>
        <w:jc w:val="both"/>
        <w:rPr>
          <w:sz w:val="20"/>
          <w:szCs w:val="20"/>
        </w:rPr>
      </w:pPr>
      <w:r w:rsidRPr="00EE4FB2">
        <w:rPr>
          <w:sz w:val="20"/>
          <w:szCs w:val="20"/>
        </w:rPr>
        <w:t>Sviluppare un’educazione ecologica e ambientale;</w:t>
      </w:r>
    </w:p>
    <w:p w:rsidR="00D8212F" w:rsidRPr="00EE4FB2" w:rsidRDefault="00D8212F" w:rsidP="00D8212F">
      <w:pPr>
        <w:pStyle w:val="Paragrafoelenco"/>
        <w:numPr>
          <w:ilvl w:val="0"/>
          <w:numId w:val="59"/>
        </w:numPr>
        <w:spacing w:after="200" w:line="276" w:lineRule="auto"/>
        <w:ind w:right="0"/>
        <w:jc w:val="both"/>
        <w:rPr>
          <w:sz w:val="20"/>
          <w:szCs w:val="20"/>
        </w:rPr>
      </w:pPr>
      <w:r w:rsidRPr="00EE4FB2">
        <w:rPr>
          <w:sz w:val="20"/>
          <w:szCs w:val="20"/>
        </w:rPr>
        <w:t xml:space="preserve">Favorire la conoscenza diretta di aspetti significativi della realtà storica, culturale ed ambientale  promuovendo l’incontro tra realtà e culture diverse; </w:t>
      </w:r>
    </w:p>
    <w:p w:rsidR="00D8212F" w:rsidRPr="00EE4FB2" w:rsidRDefault="00D8212F" w:rsidP="00D8212F">
      <w:pPr>
        <w:pStyle w:val="Paragrafoelenco"/>
        <w:numPr>
          <w:ilvl w:val="0"/>
          <w:numId w:val="59"/>
        </w:numPr>
        <w:spacing w:after="200" w:line="276" w:lineRule="auto"/>
        <w:ind w:right="0"/>
        <w:jc w:val="both"/>
        <w:rPr>
          <w:sz w:val="20"/>
          <w:szCs w:val="20"/>
        </w:rPr>
      </w:pPr>
      <w:r w:rsidRPr="00EE4FB2">
        <w:rPr>
          <w:sz w:val="20"/>
          <w:szCs w:val="20"/>
        </w:rPr>
        <w:t>Sviluppare la capacità di interpretare criticamente l’evoluzione storica, culturale e sociale  del nostro territorio;</w:t>
      </w:r>
    </w:p>
    <w:p w:rsidR="00D8212F" w:rsidRPr="00EE4FB2" w:rsidRDefault="00D8212F" w:rsidP="00D8212F">
      <w:pPr>
        <w:pStyle w:val="Paragrafoelenco"/>
        <w:numPr>
          <w:ilvl w:val="0"/>
          <w:numId w:val="59"/>
        </w:numPr>
        <w:spacing w:after="200" w:line="276" w:lineRule="auto"/>
        <w:ind w:right="0"/>
        <w:jc w:val="both"/>
        <w:rPr>
          <w:sz w:val="20"/>
          <w:szCs w:val="20"/>
        </w:rPr>
      </w:pPr>
      <w:r w:rsidRPr="00EE4FB2">
        <w:rPr>
          <w:sz w:val="20"/>
          <w:szCs w:val="20"/>
        </w:rPr>
        <w:t>Rapportare la preparazione culturale  dei discenti con le esigenze espresse dalla realtà economica e territoriale di riferimento.</w:t>
      </w:r>
    </w:p>
    <w:p w:rsidR="00D8212F" w:rsidRPr="00EE4FB2" w:rsidRDefault="00D8212F" w:rsidP="00D8212F">
      <w:pPr>
        <w:jc w:val="center"/>
        <w:rPr>
          <w:b/>
          <w:sz w:val="20"/>
          <w:szCs w:val="20"/>
        </w:rPr>
      </w:pPr>
      <w:r w:rsidRPr="00EE4FB2">
        <w:rPr>
          <w:b/>
          <w:sz w:val="20"/>
          <w:szCs w:val="20"/>
        </w:rPr>
        <w:lastRenderedPageBreak/>
        <w:t>Art. 3 Proponenti e iter procedurale</w:t>
      </w:r>
    </w:p>
    <w:p w:rsidR="00D8212F" w:rsidRPr="00EE4FB2" w:rsidRDefault="00D8212F" w:rsidP="00D8212F">
      <w:pPr>
        <w:jc w:val="both"/>
        <w:rPr>
          <w:sz w:val="20"/>
          <w:szCs w:val="20"/>
        </w:rPr>
      </w:pPr>
      <w:r w:rsidRPr="00EE4FB2">
        <w:rPr>
          <w:sz w:val="20"/>
          <w:szCs w:val="20"/>
        </w:rPr>
        <w:t>Le uscite didattiche, le visite guidate e i viaggi d’istruzione devono essere funzionali agli obiettivi educativi, didattici e culturali della Scuola e fanno parte integrante della programmazione educativa, didattica e formativa delle singole classi.</w:t>
      </w:r>
    </w:p>
    <w:p w:rsidR="00D8212F" w:rsidRPr="00EE4FB2" w:rsidRDefault="00D8212F" w:rsidP="00D8212F">
      <w:pPr>
        <w:jc w:val="both"/>
        <w:rPr>
          <w:sz w:val="20"/>
          <w:szCs w:val="20"/>
        </w:rPr>
      </w:pPr>
      <w:r w:rsidRPr="00EE4FB2">
        <w:rPr>
          <w:sz w:val="20"/>
          <w:szCs w:val="20"/>
        </w:rPr>
        <w:t xml:space="preserve">       Essi vanno progettati  dal Consiglio di Classe, Interclasse e/o Intersezione ad inizio anno scolastico, su appositi moduli (allegato A e B) in cui saranno chiaramente indicati: il docente-referente, gli eventuali docenti accompagnatori, la classe interessata, il periodo di svolgimento, la meta e il programma, gli obiettivi didattico - educativi di massima.</w:t>
      </w:r>
    </w:p>
    <w:p w:rsidR="00D8212F" w:rsidRPr="00EE4FB2" w:rsidRDefault="00D8212F" w:rsidP="00D8212F">
      <w:pPr>
        <w:tabs>
          <w:tab w:val="left" w:pos="5784"/>
        </w:tabs>
        <w:jc w:val="center"/>
        <w:rPr>
          <w:b/>
          <w:sz w:val="20"/>
          <w:szCs w:val="20"/>
        </w:rPr>
      </w:pPr>
      <w:r w:rsidRPr="00EE4FB2">
        <w:rPr>
          <w:b/>
          <w:sz w:val="20"/>
          <w:szCs w:val="20"/>
        </w:rPr>
        <w:t>Art. 4 Destinatari</w:t>
      </w:r>
    </w:p>
    <w:p w:rsidR="00D8212F" w:rsidRPr="00EE4FB2" w:rsidRDefault="00D8212F" w:rsidP="00D8212F">
      <w:pPr>
        <w:jc w:val="both"/>
        <w:rPr>
          <w:sz w:val="20"/>
          <w:szCs w:val="20"/>
        </w:rPr>
      </w:pPr>
      <w:r w:rsidRPr="00EE4FB2">
        <w:rPr>
          <w:sz w:val="20"/>
          <w:szCs w:val="20"/>
        </w:rPr>
        <w:t>Destinatari dei viaggi sono tutti gli alunni regolarmente iscritti presso questa istituzione scolastica. La partecipazione degli alunni dovrà essere la più ampia possibile e, comunque, non inferiore ai 2/3 perché il viaggio conservi la sua valenza formativa. A tal fine e in ottemperanza delle norme ministeriali si dovrà valutare attentamente che i viaggi proposti non comportino un onere eccessivo per le famiglie. Al fine di ridurre i costi del viaggio, è opportuno accorpare le classi che viaggiano con identica meta e analogo mezzo di trasporto sempre che gli studenti partecipanti rientrino nella stessa fascia d’età e siano accomunati dalle stesse esigenze formative. Per raggiungere gli obiettivi prefissati è necessario che gli alunni siano preventivamente forniti di tutti gli elementi conoscitivi e didattici idonei a documentarli e orientarli sul contenuto del viaggio al fine di promuovere una vera e propria esperienza di apprendimento. Essendo gli alunni minorenni, è tassativamente obbligatorio acquisire il consenso scritto di chi esercita la potestà familiare. Gli alunni che non partecipano al viaggio non sono esonerati dalla frequenza scolastica. Il Consiglio di classe valuta la partecipazione o meno ai viaggi d’istruzione degli studenti che hanno avuto provvedimenti disciplinari.</w:t>
      </w:r>
    </w:p>
    <w:p w:rsidR="00D8212F" w:rsidRPr="00EE4FB2" w:rsidRDefault="00D8212F" w:rsidP="00D8212F">
      <w:pPr>
        <w:jc w:val="center"/>
        <w:rPr>
          <w:b/>
          <w:sz w:val="20"/>
          <w:szCs w:val="20"/>
        </w:rPr>
      </w:pPr>
      <w:r w:rsidRPr="00EE4FB2">
        <w:rPr>
          <w:b/>
          <w:sz w:val="20"/>
          <w:szCs w:val="20"/>
        </w:rPr>
        <w:t>Art. 5 Durata dei viaggi e periodi di effettuazione</w:t>
      </w:r>
    </w:p>
    <w:p w:rsidR="00D8212F" w:rsidRPr="00EE4FB2" w:rsidRDefault="00D8212F" w:rsidP="00D8212F">
      <w:pPr>
        <w:jc w:val="both"/>
        <w:rPr>
          <w:sz w:val="20"/>
          <w:szCs w:val="20"/>
        </w:rPr>
      </w:pPr>
      <w:r w:rsidRPr="00EE4FB2">
        <w:rPr>
          <w:sz w:val="20"/>
          <w:szCs w:val="20"/>
        </w:rPr>
        <w:t>Considerata la necessità di garantire il completo svolgimento dei programmi d’insegnamento, si ravvisa l’opportunità di contenere i viaggi entro i seguenti limiti:</w:t>
      </w:r>
    </w:p>
    <w:p w:rsidR="00D8212F" w:rsidRPr="00EE4FB2" w:rsidRDefault="00D8212F" w:rsidP="00D8212F">
      <w:pPr>
        <w:pStyle w:val="Paragrafoelenco"/>
        <w:numPr>
          <w:ilvl w:val="0"/>
          <w:numId w:val="60"/>
        </w:numPr>
        <w:spacing w:after="200" w:line="276" w:lineRule="auto"/>
        <w:ind w:right="0"/>
        <w:jc w:val="both"/>
        <w:rPr>
          <w:sz w:val="20"/>
          <w:szCs w:val="20"/>
        </w:rPr>
      </w:pPr>
      <w:r w:rsidRPr="00EE4FB2">
        <w:rPr>
          <w:sz w:val="20"/>
          <w:szCs w:val="20"/>
        </w:rPr>
        <w:t xml:space="preserve">Le classi dell’Infanzia potranno effettuare uscite didattiche sul territorio in orario scolastico; </w:t>
      </w:r>
    </w:p>
    <w:p w:rsidR="00D8212F" w:rsidRPr="00EE4FB2" w:rsidRDefault="00D8212F" w:rsidP="00D8212F">
      <w:pPr>
        <w:pStyle w:val="Paragrafoelenco"/>
        <w:numPr>
          <w:ilvl w:val="0"/>
          <w:numId w:val="60"/>
        </w:numPr>
        <w:spacing w:after="200" w:line="276" w:lineRule="auto"/>
        <w:ind w:right="0"/>
        <w:jc w:val="both"/>
        <w:rPr>
          <w:sz w:val="20"/>
          <w:szCs w:val="20"/>
        </w:rPr>
      </w:pPr>
      <w:r w:rsidRPr="00EE4FB2">
        <w:rPr>
          <w:sz w:val="20"/>
          <w:szCs w:val="20"/>
        </w:rPr>
        <w:t xml:space="preserve">Le classi della Primaria potranno effettuare uscite didattiche e visite guidate in orario scolastico e/o della durata di un giorno; </w:t>
      </w:r>
    </w:p>
    <w:p w:rsidR="00D8212F" w:rsidRPr="00EE4FB2" w:rsidRDefault="00D8212F" w:rsidP="00D8212F">
      <w:pPr>
        <w:pStyle w:val="Paragrafoelenco"/>
        <w:numPr>
          <w:ilvl w:val="0"/>
          <w:numId w:val="60"/>
        </w:numPr>
        <w:spacing w:after="200" w:line="276" w:lineRule="auto"/>
        <w:ind w:right="0"/>
        <w:jc w:val="both"/>
        <w:rPr>
          <w:sz w:val="20"/>
          <w:szCs w:val="20"/>
        </w:rPr>
      </w:pPr>
      <w:r w:rsidRPr="00EE4FB2">
        <w:rPr>
          <w:sz w:val="20"/>
          <w:szCs w:val="20"/>
        </w:rPr>
        <w:t>Le classi I, II e III della Secondaria di primo grado potranno effettuare uscite didattiche e visite guidate in orario scolastico e/o della durata di un giorno;</w:t>
      </w:r>
    </w:p>
    <w:p w:rsidR="00D8212F" w:rsidRPr="00EE4FB2" w:rsidRDefault="00D8212F" w:rsidP="00D8212F">
      <w:pPr>
        <w:pStyle w:val="Paragrafoelenco"/>
        <w:numPr>
          <w:ilvl w:val="0"/>
          <w:numId w:val="60"/>
        </w:numPr>
        <w:spacing w:after="200" w:line="276" w:lineRule="auto"/>
        <w:ind w:right="0"/>
        <w:jc w:val="both"/>
        <w:rPr>
          <w:sz w:val="20"/>
          <w:szCs w:val="20"/>
        </w:rPr>
      </w:pPr>
      <w:r w:rsidRPr="00EE4FB2">
        <w:rPr>
          <w:sz w:val="20"/>
          <w:szCs w:val="20"/>
        </w:rPr>
        <w:t>Le classi II e III della Secondaria di primo grado potranno effettuare un viaggio di istruzione di 2 o più  giorni.</w:t>
      </w:r>
    </w:p>
    <w:p w:rsidR="00D8212F" w:rsidRPr="00EE4FB2" w:rsidRDefault="00D8212F" w:rsidP="00D8212F">
      <w:pPr>
        <w:jc w:val="both"/>
        <w:rPr>
          <w:sz w:val="20"/>
          <w:szCs w:val="20"/>
        </w:rPr>
      </w:pPr>
      <w:r w:rsidRPr="00EE4FB2">
        <w:rPr>
          <w:sz w:val="20"/>
          <w:szCs w:val="20"/>
        </w:rPr>
        <w:t>Non possono essere effettuati viaggi negli ultimi trenta giorni di scuola ed in coincidenza della fine del quadrimestre, salvo casi specifici legati alla peculiarità del progetto ( scambi, visite in ambienti naturalistici o presso enti istituzionali).</w:t>
      </w:r>
    </w:p>
    <w:p w:rsidR="00D8212F" w:rsidRPr="00EE4FB2" w:rsidRDefault="00D8212F" w:rsidP="00D8212F">
      <w:pPr>
        <w:jc w:val="both"/>
        <w:rPr>
          <w:sz w:val="20"/>
          <w:szCs w:val="20"/>
        </w:rPr>
      </w:pPr>
      <w:r w:rsidRPr="00EE4FB2">
        <w:rPr>
          <w:sz w:val="20"/>
          <w:szCs w:val="20"/>
        </w:rPr>
        <w:t xml:space="preserve">      Non  sono vincolate dai sopraindicati termini di tempo le uscite didattiche la cui organizzazione presenti caratteristiche di estemporaneità (visite a mostre, musei, partecipazione a spettacoli teatrali, cinematografici ecc.) purché concordati con i colleghi e autorizzati dal Dirigente Scolastico.</w:t>
      </w:r>
    </w:p>
    <w:p w:rsidR="00D8212F" w:rsidRPr="00EE4FB2" w:rsidRDefault="00D8212F" w:rsidP="00D8212F">
      <w:pPr>
        <w:jc w:val="center"/>
        <w:rPr>
          <w:b/>
          <w:sz w:val="20"/>
          <w:szCs w:val="20"/>
        </w:rPr>
      </w:pPr>
      <w:r w:rsidRPr="00EE4FB2">
        <w:rPr>
          <w:b/>
          <w:sz w:val="20"/>
          <w:szCs w:val="20"/>
        </w:rPr>
        <w:t>Art. 6 Compiti dei docenti referenti</w:t>
      </w:r>
    </w:p>
    <w:p w:rsidR="00D8212F" w:rsidRPr="00EE4FB2" w:rsidRDefault="00D8212F" w:rsidP="00D8212F">
      <w:pPr>
        <w:jc w:val="both"/>
        <w:rPr>
          <w:sz w:val="20"/>
          <w:szCs w:val="20"/>
        </w:rPr>
      </w:pPr>
      <w:r w:rsidRPr="00EE4FB2">
        <w:rPr>
          <w:sz w:val="20"/>
          <w:szCs w:val="20"/>
        </w:rPr>
        <w:t>I docenti referenti devono tenere i contatti con il Coordinatore di classe e con la Funzione Strumentale responsabile dei viaggi.</w:t>
      </w:r>
    </w:p>
    <w:p w:rsidR="00D8212F" w:rsidRPr="00EE4FB2" w:rsidRDefault="00D8212F" w:rsidP="00D8212F">
      <w:pPr>
        <w:pStyle w:val="Paragrafoelenco"/>
        <w:numPr>
          <w:ilvl w:val="0"/>
          <w:numId w:val="61"/>
        </w:numPr>
        <w:spacing w:after="200" w:line="276" w:lineRule="auto"/>
        <w:ind w:right="0"/>
        <w:jc w:val="both"/>
        <w:rPr>
          <w:sz w:val="20"/>
          <w:szCs w:val="20"/>
        </w:rPr>
      </w:pPr>
      <w:r w:rsidRPr="00EE4FB2">
        <w:rPr>
          <w:sz w:val="20"/>
          <w:szCs w:val="20"/>
        </w:rPr>
        <w:t>Per il conseguimento degli obiettivi, è necessaria da parte dei docenti la predisposizione di materiale didattico :</w:t>
      </w:r>
    </w:p>
    <w:p w:rsidR="00D8212F" w:rsidRPr="00EE4FB2" w:rsidRDefault="00D8212F" w:rsidP="00D8212F">
      <w:pPr>
        <w:pStyle w:val="Paragrafoelenco"/>
        <w:numPr>
          <w:ilvl w:val="0"/>
          <w:numId w:val="61"/>
        </w:numPr>
        <w:spacing w:after="200" w:line="276" w:lineRule="auto"/>
        <w:ind w:right="0"/>
        <w:jc w:val="both"/>
        <w:rPr>
          <w:sz w:val="20"/>
          <w:szCs w:val="20"/>
        </w:rPr>
      </w:pPr>
      <w:r w:rsidRPr="00EE4FB2">
        <w:rPr>
          <w:sz w:val="20"/>
          <w:szCs w:val="20"/>
        </w:rPr>
        <w:t>per l’adeguata preparazione preliminare della visita;</w:t>
      </w:r>
    </w:p>
    <w:p w:rsidR="00D8212F" w:rsidRPr="00EE4FB2" w:rsidRDefault="00D8212F" w:rsidP="00D8212F">
      <w:pPr>
        <w:pStyle w:val="Paragrafoelenco"/>
        <w:numPr>
          <w:ilvl w:val="0"/>
          <w:numId w:val="61"/>
        </w:numPr>
        <w:spacing w:after="200" w:line="276" w:lineRule="auto"/>
        <w:ind w:right="0"/>
        <w:jc w:val="both"/>
        <w:rPr>
          <w:sz w:val="20"/>
          <w:szCs w:val="20"/>
        </w:rPr>
      </w:pPr>
      <w:r w:rsidRPr="00EE4FB2">
        <w:rPr>
          <w:sz w:val="20"/>
          <w:szCs w:val="20"/>
        </w:rPr>
        <w:t xml:space="preserve">per fornire appropriate informazioni durante la visita; </w:t>
      </w:r>
    </w:p>
    <w:p w:rsidR="00D8212F" w:rsidRPr="00EE4FB2" w:rsidRDefault="00D8212F" w:rsidP="00D8212F">
      <w:pPr>
        <w:pStyle w:val="Paragrafoelenco"/>
        <w:numPr>
          <w:ilvl w:val="0"/>
          <w:numId w:val="61"/>
        </w:numPr>
        <w:spacing w:after="200" w:line="276" w:lineRule="auto"/>
        <w:ind w:right="0"/>
        <w:jc w:val="both"/>
        <w:rPr>
          <w:sz w:val="20"/>
          <w:szCs w:val="20"/>
        </w:rPr>
      </w:pPr>
      <w:r w:rsidRPr="00EE4FB2">
        <w:rPr>
          <w:sz w:val="20"/>
          <w:szCs w:val="20"/>
        </w:rPr>
        <w:t>per prevedere modalità attive di fruizione;</w:t>
      </w:r>
    </w:p>
    <w:p w:rsidR="00D8212F" w:rsidRPr="00EE4FB2" w:rsidRDefault="00D8212F" w:rsidP="00D8212F">
      <w:pPr>
        <w:pStyle w:val="Paragrafoelenco"/>
        <w:numPr>
          <w:ilvl w:val="0"/>
          <w:numId w:val="61"/>
        </w:numPr>
        <w:spacing w:after="200" w:line="276" w:lineRule="auto"/>
        <w:ind w:right="0"/>
        <w:jc w:val="both"/>
        <w:rPr>
          <w:sz w:val="20"/>
          <w:szCs w:val="20"/>
        </w:rPr>
      </w:pPr>
      <w:r w:rsidRPr="00EE4FB2">
        <w:rPr>
          <w:sz w:val="20"/>
          <w:szCs w:val="20"/>
        </w:rPr>
        <w:t>per stimolare la rielaborazione a scuola delle esperienze vissute e/o suggerire iniziative  di approfondimento delle esperienze stesse.</w:t>
      </w:r>
    </w:p>
    <w:p w:rsidR="00D8212F" w:rsidRPr="00EE4FB2" w:rsidRDefault="00D8212F" w:rsidP="00D8212F">
      <w:pPr>
        <w:ind w:left="900"/>
        <w:jc w:val="both"/>
        <w:rPr>
          <w:sz w:val="20"/>
          <w:szCs w:val="20"/>
        </w:rPr>
      </w:pPr>
      <w:r w:rsidRPr="00EE4FB2">
        <w:rPr>
          <w:sz w:val="20"/>
          <w:szCs w:val="20"/>
        </w:rPr>
        <w:t xml:space="preserve">Al fine di realizzare le uscite didattiche e le visite guidate programmate, i docenti- referenti dovranno:  </w:t>
      </w:r>
    </w:p>
    <w:p w:rsidR="00D8212F" w:rsidRPr="00EE4FB2" w:rsidRDefault="00D8212F" w:rsidP="00D8212F">
      <w:pPr>
        <w:pStyle w:val="Paragrafoelenco"/>
        <w:numPr>
          <w:ilvl w:val="0"/>
          <w:numId w:val="62"/>
        </w:numPr>
        <w:spacing w:after="200" w:line="276" w:lineRule="auto"/>
        <w:ind w:right="0"/>
        <w:jc w:val="both"/>
        <w:rPr>
          <w:sz w:val="20"/>
          <w:szCs w:val="20"/>
        </w:rPr>
      </w:pPr>
      <w:r w:rsidRPr="00EE4FB2">
        <w:rPr>
          <w:sz w:val="20"/>
          <w:szCs w:val="20"/>
        </w:rPr>
        <w:t xml:space="preserve">entro 15 giorni dall’attività programmata, compilare e consegnare alla Funzione Strumentale, il modulo relativo ai dati del viaggio da effettuare (allegato C) e l’elenco relativo ai nominativi degli alunni partecipanti (allegato D) e, nel contempo,  distribuire agli alunni le autorizzazioni ( allegato E )  da far firmare ai genitori; </w:t>
      </w:r>
    </w:p>
    <w:p w:rsidR="00D8212F" w:rsidRPr="00EE4FB2" w:rsidRDefault="00D8212F" w:rsidP="00D8212F">
      <w:pPr>
        <w:pStyle w:val="Paragrafoelenco"/>
        <w:numPr>
          <w:ilvl w:val="0"/>
          <w:numId w:val="62"/>
        </w:numPr>
        <w:spacing w:after="200" w:line="276" w:lineRule="auto"/>
        <w:ind w:right="0"/>
        <w:jc w:val="both"/>
        <w:rPr>
          <w:sz w:val="20"/>
          <w:szCs w:val="20"/>
        </w:rPr>
      </w:pPr>
      <w:r w:rsidRPr="00EE4FB2">
        <w:rPr>
          <w:sz w:val="20"/>
          <w:szCs w:val="20"/>
        </w:rPr>
        <w:t xml:space="preserve">entro una settimana dalla partenza, consegnare alla Funzione Strumentale le autorizzazioni firmate e le somme dovute dagli alunni per i costi da sostenere; </w:t>
      </w:r>
    </w:p>
    <w:p w:rsidR="00D8212F" w:rsidRPr="00EE4FB2" w:rsidRDefault="00D8212F" w:rsidP="00D8212F">
      <w:pPr>
        <w:pStyle w:val="Paragrafoelenco"/>
        <w:numPr>
          <w:ilvl w:val="0"/>
          <w:numId w:val="62"/>
        </w:numPr>
        <w:spacing w:after="200" w:line="276" w:lineRule="auto"/>
        <w:ind w:right="0"/>
        <w:jc w:val="both"/>
        <w:rPr>
          <w:sz w:val="20"/>
          <w:szCs w:val="20"/>
        </w:rPr>
      </w:pPr>
      <w:r w:rsidRPr="00EE4FB2">
        <w:rPr>
          <w:sz w:val="20"/>
          <w:szCs w:val="20"/>
        </w:rPr>
        <w:t>al rientro del viaggio, compilare una breve relazione ( allegato F )  riguardante gli aspetti didattici - organizzativi, la qualità del servizio ed eventuali inconvenienti e/o disservizi registrati durante l’effettuazione dell’uscita.</w:t>
      </w:r>
    </w:p>
    <w:p w:rsidR="00D8212F" w:rsidRPr="00EE4FB2" w:rsidRDefault="00D8212F" w:rsidP="00D8212F">
      <w:pPr>
        <w:jc w:val="center"/>
        <w:rPr>
          <w:b/>
          <w:sz w:val="20"/>
          <w:szCs w:val="20"/>
        </w:rPr>
      </w:pPr>
      <w:r w:rsidRPr="00EE4FB2">
        <w:rPr>
          <w:b/>
          <w:sz w:val="20"/>
          <w:szCs w:val="20"/>
        </w:rPr>
        <w:t>Art. 7 Accompagnatori</w:t>
      </w:r>
    </w:p>
    <w:p w:rsidR="00D8212F" w:rsidRPr="00EE4FB2" w:rsidRDefault="00D8212F" w:rsidP="00D8212F">
      <w:pPr>
        <w:jc w:val="both"/>
        <w:rPr>
          <w:sz w:val="20"/>
          <w:szCs w:val="20"/>
        </w:rPr>
      </w:pPr>
      <w:r w:rsidRPr="00EE4FB2">
        <w:rPr>
          <w:sz w:val="20"/>
          <w:szCs w:val="20"/>
        </w:rPr>
        <w:lastRenderedPageBreak/>
        <w:t>La funzione di accompagnatore, per la particolarità dell’incarico, è svolta dal personale docente. Non è esclusa la partecipazione del capo d’istituto tenuto conto degli aspetti positivi che la sua persona rappresenta per gli alunni e per eventuali contatti con autorità.</w:t>
      </w:r>
    </w:p>
    <w:p w:rsidR="00D8212F" w:rsidRPr="00EE4FB2" w:rsidRDefault="00D8212F" w:rsidP="00D8212F">
      <w:pPr>
        <w:jc w:val="both"/>
        <w:rPr>
          <w:sz w:val="20"/>
          <w:szCs w:val="20"/>
        </w:rPr>
      </w:pPr>
      <w:r w:rsidRPr="00EE4FB2">
        <w:rPr>
          <w:sz w:val="20"/>
          <w:szCs w:val="20"/>
        </w:rPr>
        <w:t>Considerata la valenza didattica ed educativa dei viaggi di istruzione, i docenti accompagnatori devono aver dato la disponibilità, appartenere alla classe e possibilmente avere affinità con l’ambito disciplinare attinente al viaggio.</w:t>
      </w:r>
    </w:p>
    <w:p w:rsidR="00D8212F" w:rsidRPr="00EE4FB2" w:rsidRDefault="00D8212F" w:rsidP="00D8212F">
      <w:pPr>
        <w:jc w:val="both"/>
        <w:rPr>
          <w:sz w:val="20"/>
          <w:szCs w:val="20"/>
        </w:rPr>
      </w:pPr>
      <w:r w:rsidRPr="00EE4FB2">
        <w:rPr>
          <w:sz w:val="20"/>
          <w:szCs w:val="20"/>
        </w:rPr>
        <w:t xml:space="preserve">        Nella programmazione dei viaggi deve essere prevista la presenza di un docente ogni quindici alunni. Per i viaggi in cui sia presente un allievo portatore di handicap si rende necessaria la presenza dell’insegnante di sostegno. Qualora l’insegnante dell’allievo portatore di handicap non si rendesse disponibile, all’alunno non sarà preclusa la possibilità di partecipazione affidando la sorveglianza a un insegnante della classe o, in subordine, dell’Istituto con o senza titolo. Verificata la disponibilità del docente, il Dirigente Scolastico conferirà l'incarico con nomina.</w:t>
      </w:r>
    </w:p>
    <w:p w:rsidR="00D8212F" w:rsidRPr="00EE4FB2" w:rsidRDefault="00D8212F" w:rsidP="00D8212F">
      <w:pPr>
        <w:jc w:val="both"/>
        <w:rPr>
          <w:sz w:val="20"/>
          <w:szCs w:val="20"/>
        </w:rPr>
      </w:pPr>
      <w:r w:rsidRPr="00EE4FB2">
        <w:rPr>
          <w:sz w:val="20"/>
          <w:szCs w:val="20"/>
        </w:rPr>
        <w:t xml:space="preserve">       Nel caso di un improvviso impedimento di un accompagnatore, il Dirigente provvederà per quanto possibile, alla sua sostituzione con l’insegnante di riserva previsto obbligatoriamente nell’organizzazione del viaggio. In ogni caso, di norma, ciascuna classe deve avere un proprio insegnante come accompagnatore.</w:t>
      </w:r>
    </w:p>
    <w:p w:rsidR="00D8212F" w:rsidRPr="00EE4FB2" w:rsidRDefault="00D8212F" w:rsidP="00D8212F">
      <w:pPr>
        <w:jc w:val="both"/>
        <w:rPr>
          <w:sz w:val="20"/>
          <w:szCs w:val="20"/>
        </w:rPr>
      </w:pPr>
      <w:r w:rsidRPr="00EE4FB2">
        <w:rPr>
          <w:sz w:val="20"/>
          <w:szCs w:val="20"/>
        </w:rPr>
        <w:t>Durante il viaggio l’accompagnatore è tenuto all’obbligo della vigilanza degli alunni con l’assunzione delle responsabilità di cui agli artt. 2047-2048 ( “culpa in vigilando”) del Codice Civile,  con l’integrazione di cui all’art. 61 della legge 11/07/80 n. 312, che ha limitato la responsabilità  patrimoniale della scuola ai soli casi di dolo o colpa grave.</w:t>
      </w:r>
    </w:p>
    <w:p w:rsidR="00D8212F" w:rsidRPr="00EE4FB2" w:rsidRDefault="00D8212F" w:rsidP="00D8212F">
      <w:pPr>
        <w:jc w:val="center"/>
        <w:rPr>
          <w:b/>
          <w:sz w:val="20"/>
          <w:szCs w:val="20"/>
        </w:rPr>
      </w:pPr>
      <w:r w:rsidRPr="00EE4FB2">
        <w:rPr>
          <w:b/>
          <w:sz w:val="20"/>
          <w:szCs w:val="20"/>
        </w:rPr>
        <w:t>Art. 8 Responsabile del viaggio</w:t>
      </w:r>
    </w:p>
    <w:p w:rsidR="00D8212F" w:rsidRPr="00EE4FB2" w:rsidRDefault="00D8212F" w:rsidP="00D8212F">
      <w:pPr>
        <w:jc w:val="both"/>
        <w:rPr>
          <w:sz w:val="20"/>
          <w:szCs w:val="20"/>
        </w:rPr>
      </w:pPr>
      <w:r w:rsidRPr="00EE4FB2">
        <w:rPr>
          <w:sz w:val="20"/>
          <w:szCs w:val="20"/>
        </w:rPr>
        <w:t>Per ogni viaggio d’istruzione uno dei docenti accompagnatori funge da responsabile del viaggio. Il capocomitiva garantisce il rispetto del programma e assume le opportune decisioni nei casi di necessità. Consulta tempestivamente il Dirigente Scolastico ogni volta si renda opportuno o necessario.</w:t>
      </w:r>
    </w:p>
    <w:p w:rsidR="00D8212F" w:rsidRPr="00EE4FB2" w:rsidRDefault="00D8212F" w:rsidP="00D8212F">
      <w:pPr>
        <w:jc w:val="center"/>
        <w:rPr>
          <w:b/>
          <w:sz w:val="20"/>
          <w:szCs w:val="20"/>
        </w:rPr>
      </w:pPr>
      <w:r w:rsidRPr="00EE4FB2">
        <w:rPr>
          <w:b/>
          <w:sz w:val="20"/>
          <w:szCs w:val="20"/>
        </w:rPr>
        <w:t xml:space="preserve">Art. 9 Compiti della Funzione Strumentale responsabile delle uscite didattiche, </w:t>
      </w:r>
    </w:p>
    <w:p w:rsidR="00D8212F" w:rsidRPr="00EE4FB2" w:rsidRDefault="00D8212F" w:rsidP="00D8212F">
      <w:pPr>
        <w:jc w:val="center"/>
        <w:rPr>
          <w:b/>
          <w:sz w:val="20"/>
          <w:szCs w:val="20"/>
        </w:rPr>
      </w:pPr>
      <w:r w:rsidRPr="00EE4FB2">
        <w:rPr>
          <w:b/>
          <w:sz w:val="20"/>
          <w:szCs w:val="20"/>
        </w:rPr>
        <w:t>visite guidate e viaggi d’istruzione</w:t>
      </w:r>
    </w:p>
    <w:p w:rsidR="00D8212F" w:rsidRPr="00EE4FB2" w:rsidRDefault="00D8212F" w:rsidP="00D8212F">
      <w:pPr>
        <w:jc w:val="both"/>
        <w:rPr>
          <w:sz w:val="20"/>
          <w:szCs w:val="20"/>
        </w:rPr>
      </w:pPr>
      <w:r w:rsidRPr="00EE4FB2">
        <w:rPr>
          <w:sz w:val="20"/>
          <w:szCs w:val="20"/>
        </w:rPr>
        <w:t xml:space="preserve">           Il docente Funzione Strumentale per i viaggi di istruzione raccoglie e organizza le proposte dei Consigli di Classe ed elabora il Piano Annuale delle visite guidate e viaggi d’istruzione da sottoporre all’approvazione del Collegio dei Docenti prima di essere inserito nel POF.</w:t>
      </w:r>
    </w:p>
    <w:p w:rsidR="00D8212F" w:rsidRPr="00EE4FB2" w:rsidRDefault="00D8212F" w:rsidP="00D8212F">
      <w:pPr>
        <w:jc w:val="both"/>
        <w:rPr>
          <w:sz w:val="20"/>
          <w:szCs w:val="20"/>
        </w:rPr>
      </w:pPr>
      <w:r w:rsidRPr="00EE4FB2">
        <w:rPr>
          <w:sz w:val="20"/>
          <w:szCs w:val="20"/>
        </w:rPr>
        <w:t xml:space="preserve">           La Funzione Strumentale fornisce ai docenti tutte le informazioni relative all’uscita da effettuare;  si occupa delle prenotazioni a mostre, spettacoli, ecc.; raccoglie e consegna in Segreteria i moduli per l'autorizzazione al viaggio degli alunni; si assicura che i partecipanti siano in possesso di tutti i documenti utili per la partecipazione al viaggio; riceve in consegna i documenti relativi all’uscita; raccoglie le relazioni finali dei docenti-referenti; </w:t>
      </w:r>
    </w:p>
    <w:p w:rsidR="00D8212F" w:rsidRPr="00EE4FB2" w:rsidRDefault="00D8212F" w:rsidP="00D8212F">
      <w:pPr>
        <w:jc w:val="both"/>
        <w:rPr>
          <w:sz w:val="20"/>
          <w:szCs w:val="20"/>
        </w:rPr>
      </w:pPr>
      <w:r w:rsidRPr="00EE4FB2">
        <w:rPr>
          <w:sz w:val="20"/>
          <w:szCs w:val="20"/>
        </w:rPr>
        <w:t xml:space="preserve">        Entro la fine del mese di novembre il Dirigente Scolastico e la Funzione Strumentale per i viaggi di istruzione verificano  la fattibilità del piano sotto l’aspetto organizzativo ed economico ed avviano l’attività negoziale con le agenzie specializzate in turismo scolastico ai sensi dell’art. 32 del Decreto 1/2/2001 n. 44. Per ogni meta saranno richiesti almeno tre preventivi. Verranno privilegiati viaggi a costo contenuto per consentire una maggiore partecipazione degli studenti.</w:t>
      </w:r>
    </w:p>
    <w:p w:rsidR="00D8212F" w:rsidRPr="00EE4FB2" w:rsidRDefault="00D8212F" w:rsidP="00D8212F">
      <w:pPr>
        <w:jc w:val="center"/>
        <w:rPr>
          <w:b/>
          <w:sz w:val="20"/>
          <w:szCs w:val="20"/>
        </w:rPr>
      </w:pPr>
      <w:r w:rsidRPr="00EE4FB2">
        <w:rPr>
          <w:b/>
          <w:sz w:val="20"/>
          <w:szCs w:val="20"/>
        </w:rPr>
        <w:t>Art. 10 Regole di comportamento durante il viaggio</w:t>
      </w:r>
    </w:p>
    <w:p w:rsidR="00D8212F" w:rsidRPr="00EE4FB2" w:rsidRDefault="00D8212F" w:rsidP="00D8212F">
      <w:pPr>
        <w:jc w:val="both"/>
        <w:rPr>
          <w:sz w:val="20"/>
          <w:szCs w:val="20"/>
        </w:rPr>
      </w:pPr>
      <w:r w:rsidRPr="00EE4FB2">
        <w:rPr>
          <w:sz w:val="20"/>
          <w:szCs w:val="20"/>
        </w:rPr>
        <w:t>Gli alunni durante lo svolgimento dei viaggi sono tenuti a rispettare le regole previste dal Regolamento d’Istituto. Inoltre sono tenuti ad assumere comportamenti corretti nei confronti del personale addetto ai servizi turistici e rispettosi degli ambienti e delle attrezzature alberghiere, dei mezzi di trasporto messi a loro disposizione, dell’ambiente e del patrimonio storico-artistico.</w:t>
      </w:r>
    </w:p>
    <w:p w:rsidR="00D8212F" w:rsidRPr="00EE4FB2" w:rsidRDefault="00D8212F" w:rsidP="00D8212F">
      <w:pPr>
        <w:jc w:val="both"/>
        <w:rPr>
          <w:sz w:val="20"/>
          <w:szCs w:val="20"/>
        </w:rPr>
      </w:pPr>
      <w:r w:rsidRPr="00EE4FB2">
        <w:rPr>
          <w:sz w:val="20"/>
          <w:szCs w:val="20"/>
        </w:rPr>
        <w:t>Per eventuali danni si riterranno valide le regole e le sanzioni previste dal patto di corresponsabilità compresi nel regolamento d’Istituto. Quindi, eventuali danni saranno risarciti dalle famiglie.</w:t>
      </w:r>
    </w:p>
    <w:p w:rsidR="00D8212F" w:rsidRPr="00EE4FB2" w:rsidRDefault="00D8212F" w:rsidP="00D8212F">
      <w:pPr>
        <w:jc w:val="both"/>
        <w:rPr>
          <w:sz w:val="20"/>
          <w:szCs w:val="20"/>
        </w:rPr>
      </w:pPr>
      <w:r w:rsidRPr="00EE4FB2">
        <w:rPr>
          <w:sz w:val="20"/>
          <w:szCs w:val="20"/>
        </w:rPr>
        <w:t>Gli alunni sono tenuti a partecipare a tutte le attività didattiche previste dal programma, sotto la direzione e la sorveglianza dei docenti incaricati, senza assumere iniziative autonome.</w:t>
      </w:r>
    </w:p>
    <w:p w:rsidR="00D8212F" w:rsidRPr="00EE4FB2" w:rsidRDefault="00D8212F" w:rsidP="00D8212F">
      <w:pPr>
        <w:jc w:val="both"/>
        <w:rPr>
          <w:sz w:val="20"/>
          <w:szCs w:val="20"/>
        </w:rPr>
      </w:pPr>
      <w:r w:rsidRPr="00EE4FB2">
        <w:rPr>
          <w:sz w:val="20"/>
          <w:szCs w:val="20"/>
        </w:rPr>
        <w:t>Eventuali episodi di violazione del regolamento di disciplina segnalati nella relazione  dei docenti accompagnatori avranno conseguenze disciplinari in sede. Sarà comunque compito del Consiglio di Classe valutare il profilo disciplinare degli alunni, tenuto conto anche del comportamento mantenuto durante i viaggi d’istruzione . Il Consiglio di Classe potrà disporre la non ulteriore partecipazione delle classi a successivi viaggi d’istruzione.</w:t>
      </w:r>
    </w:p>
    <w:p w:rsidR="00D8212F" w:rsidRPr="00EE4FB2" w:rsidRDefault="00D8212F" w:rsidP="00D8212F">
      <w:pPr>
        <w:jc w:val="center"/>
        <w:rPr>
          <w:b/>
          <w:sz w:val="20"/>
          <w:szCs w:val="20"/>
        </w:rPr>
      </w:pPr>
      <w:r w:rsidRPr="00EE4FB2">
        <w:rPr>
          <w:b/>
          <w:sz w:val="20"/>
          <w:szCs w:val="20"/>
        </w:rPr>
        <w:t>Art. 11 Aspetti finanziari</w:t>
      </w:r>
    </w:p>
    <w:p w:rsidR="00D8212F" w:rsidRPr="00EE4FB2" w:rsidRDefault="00D8212F" w:rsidP="00D8212F">
      <w:pPr>
        <w:jc w:val="both"/>
        <w:rPr>
          <w:sz w:val="20"/>
          <w:szCs w:val="20"/>
        </w:rPr>
      </w:pPr>
      <w:r w:rsidRPr="00EE4FB2">
        <w:rPr>
          <w:sz w:val="20"/>
          <w:szCs w:val="20"/>
        </w:rPr>
        <w:t>I costi del viaggio d’istruzione saranno a totale carico degli studenti. L’Istituto pagherà ai docenti una quota forfettaria giornaliera.</w:t>
      </w:r>
    </w:p>
    <w:p w:rsidR="00D8212F" w:rsidRPr="00EE4FB2" w:rsidRDefault="00D8212F" w:rsidP="00D8212F">
      <w:pPr>
        <w:jc w:val="both"/>
        <w:rPr>
          <w:sz w:val="20"/>
          <w:szCs w:val="20"/>
        </w:rPr>
      </w:pPr>
      <w:r w:rsidRPr="00EE4FB2">
        <w:rPr>
          <w:sz w:val="20"/>
          <w:szCs w:val="20"/>
        </w:rPr>
        <w:t>Per tutti i viaggi si deve tener conto dell’esigenza di contenere le spese per evitare un eccessivo onere per le famiglie. Si deve tener conto altresì della possibilità di usufruire di facilitazioni e di gratuità  concesse da Amministrazioni o Enti statali, locali e privati.</w:t>
      </w:r>
    </w:p>
    <w:p w:rsidR="00D8212F" w:rsidRPr="00EE4FB2" w:rsidRDefault="00D8212F" w:rsidP="00D8212F">
      <w:pPr>
        <w:jc w:val="both"/>
        <w:rPr>
          <w:sz w:val="20"/>
          <w:szCs w:val="20"/>
        </w:rPr>
      </w:pPr>
      <w:r w:rsidRPr="00EE4FB2">
        <w:rPr>
          <w:sz w:val="20"/>
          <w:szCs w:val="20"/>
        </w:rPr>
        <w:t xml:space="preserve">      Le eventuali rinunce, dopo l’approvazione del progetto, devono avere carattere eccezionale ed essere motivate. Le rinunce che intervengano dopo che è stato stipulato il contatto con l’ Agenzia comportano il pagamento delle penali previste.</w:t>
      </w:r>
    </w:p>
    <w:p w:rsidR="00D8212F" w:rsidRPr="00EE4FB2" w:rsidRDefault="00D8212F" w:rsidP="00D8212F">
      <w:pPr>
        <w:jc w:val="both"/>
        <w:rPr>
          <w:sz w:val="20"/>
          <w:szCs w:val="20"/>
        </w:rPr>
      </w:pPr>
      <w:r w:rsidRPr="00EE4FB2">
        <w:rPr>
          <w:sz w:val="20"/>
          <w:szCs w:val="20"/>
        </w:rPr>
        <w:t>L’individuazione delle Ditte di trasporto e delle Agenzie di Viaggi a cui chiedere i preventivi di spesa compete al Dirigente Scolastico e alla  Direzione Amministrativa.</w:t>
      </w:r>
    </w:p>
    <w:p w:rsidR="00D8212F" w:rsidRPr="00EE4FB2" w:rsidRDefault="00D8212F" w:rsidP="00D8212F">
      <w:pPr>
        <w:jc w:val="both"/>
        <w:rPr>
          <w:sz w:val="20"/>
          <w:szCs w:val="20"/>
        </w:rPr>
      </w:pPr>
      <w:r w:rsidRPr="00EE4FB2">
        <w:rPr>
          <w:sz w:val="20"/>
          <w:szCs w:val="20"/>
        </w:rPr>
        <w:t>La scelta dei mezzi di trasporto e dei fornitori di servizi, deve essere effettuata tenendo conto dei criteri di economicità, senza tuttavia trascurare la buona qualità dei servizi stessi.</w:t>
      </w:r>
    </w:p>
    <w:p w:rsidR="00D8212F" w:rsidRPr="00EE4FB2" w:rsidRDefault="00D8212F" w:rsidP="00D8212F">
      <w:pPr>
        <w:jc w:val="both"/>
        <w:rPr>
          <w:sz w:val="20"/>
          <w:szCs w:val="20"/>
        </w:rPr>
      </w:pPr>
      <w:r w:rsidRPr="00EE4FB2">
        <w:rPr>
          <w:sz w:val="20"/>
          <w:szCs w:val="20"/>
        </w:rPr>
        <w:lastRenderedPageBreak/>
        <w:t>Per la scelta del mezzo di trasporto, è consigliato l’utilizzo di tutti i mezzi pubblici, ogni volta che i percorsi programmati lo consentano. Qualora venga scelto il pullman quale mezzo di trasporto, dovranno essere acquisiti agli atti tutti i documenti previsti dalla normativa.</w:t>
      </w:r>
    </w:p>
    <w:p w:rsidR="00D8212F" w:rsidRPr="00EE4FB2" w:rsidRDefault="00D8212F" w:rsidP="00D8212F">
      <w:pPr>
        <w:jc w:val="center"/>
        <w:rPr>
          <w:b/>
          <w:sz w:val="20"/>
          <w:szCs w:val="20"/>
        </w:rPr>
      </w:pPr>
      <w:r w:rsidRPr="00EE4FB2">
        <w:rPr>
          <w:b/>
          <w:sz w:val="20"/>
          <w:szCs w:val="20"/>
        </w:rPr>
        <w:t>Art. 12 Organi competenti alla procedura viaggi</w:t>
      </w:r>
    </w:p>
    <w:p w:rsidR="00D8212F" w:rsidRPr="00EE4FB2" w:rsidRDefault="00D8212F" w:rsidP="00D8212F">
      <w:pPr>
        <w:jc w:val="both"/>
        <w:rPr>
          <w:sz w:val="20"/>
          <w:szCs w:val="20"/>
        </w:rPr>
      </w:pPr>
      <w:r w:rsidRPr="00EE4FB2">
        <w:rPr>
          <w:sz w:val="20"/>
          <w:szCs w:val="20"/>
        </w:rPr>
        <w:t>Il  Collegio Docenti, individua  mediante il presente Regolamento  i criteri e le finalità generali da seguire nella programmazione dei viaggi di istruzione e delle uscite formative.</w:t>
      </w:r>
    </w:p>
    <w:p w:rsidR="00D8212F" w:rsidRPr="00EE4FB2" w:rsidRDefault="00D8212F" w:rsidP="00D8212F">
      <w:pPr>
        <w:jc w:val="both"/>
        <w:rPr>
          <w:sz w:val="20"/>
          <w:szCs w:val="20"/>
        </w:rPr>
      </w:pPr>
      <w:r w:rsidRPr="00EE4FB2">
        <w:rPr>
          <w:sz w:val="20"/>
          <w:szCs w:val="20"/>
        </w:rPr>
        <w:t>Il Consiglio di Classe,</w:t>
      </w:r>
    </w:p>
    <w:p w:rsidR="00D8212F" w:rsidRPr="00EE4FB2" w:rsidRDefault="00D8212F" w:rsidP="00D8212F">
      <w:pPr>
        <w:jc w:val="both"/>
        <w:rPr>
          <w:sz w:val="20"/>
          <w:szCs w:val="20"/>
        </w:rPr>
      </w:pPr>
      <w:r w:rsidRPr="00EE4FB2">
        <w:rPr>
          <w:sz w:val="20"/>
          <w:szCs w:val="20"/>
        </w:rPr>
        <w:t>d’intesa con il Dirigente Scolastico, programma le attività e gli obiettivi didattici, propone le mete, definisce il periodo e la durata, esamina gli aspetti organizzativi ed economici delle iniziative.</w:t>
      </w:r>
    </w:p>
    <w:p w:rsidR="00D8212F" w:rsidRPr="00EE4FB2" w:rsidRDefault="00D8212F" w:rsidP="00D8212F">
      <w:pPr>
        <w:jc w:val="both"/>
        <w:rPr>
          <w:sz w:val="20"/>
          <w:szCs w:val="20"/>
        </w:rPr>
      </w:pPr>
      <w:r w:rsidRPr="00EE4FB2">
        <w:rPr>
          <w:sz w:val="20"/>
          <w:szCs w:val="20"/>
        </w:rPr>
        <w:t>La Figura Strumentale monitora le diverse fasi della programmazione coordinando la realizzazione delle iniziative elaborate nei singoli Consigli di Classe .</w:t>
      </w:r>
    </w:p>
    <w:p w:rsidR="00D8212F" w:rsidRPr="00EE4FB2" w:rsidRDefault="00D8212F" w:rsidP="00D8212F">
      <w:pPr>
        <w:jc w:val="both"/>
        <w:rPr>
          <w:sz w:val="20"/>
          <w:szCs w:val="20"/>
        </w:rPr>
      </w:pPr>
      <w:r w:rsidRPr="00EE4FB2">
        <w:rPr>
          <w:sz w:val="20"/>
          <w:szCs w:val="20"/>
        </w:rPr>
        <w:t>Gli Allievi sono invitati a collaborare nella preparazione dei materiali, dei documenti, e delle attività necessarie allo svolgimento del viaggio.</w:t>
      </w:r>
    </w:p>
    <w:p w:rsidR="00D8212F" w:rsidRPr="00EE4FB2" w:rsidRDefault="00D8212F" w:rsidP="00D8212F">
      <w:pPr>
        <w:jc w:val="both"/>
        <w:rPr>
          <w:sz w:val="20"/>
          <w:szCs w:val="20"/>
        </w:rPr>
      </w:pPr>
      <w:r w:rsidRPr="00EE4FB2">
        <w:rPr>
          <w:sz w:val="20"/>
          <w:szCs w:val="20"/>
        </w:rPr>
        <w:t>Il Consiglio d’Istituto viene informato delle iniziative programmate ed esprime un parere consultivo.</w:t>
      </w:r>
    </w:p>
    <w:p w:rsidR="00D8212F" w:rsidRPr="00EE4FB2" w:rsidRDefault="00D8212F" w:rsidP="00D8212F">
      <w:pPr>
        <w:jc w:val="center"/>
        <w:rPr>
          <w:b/>
          <w:sz w:val="20"/>
          <w:szCs w:val="20"/>
        </w:rPr>
      </w:pPr>
      <w:r w:rsidRPr="00EE4FB2">
        <w:rPr>
          <w:b/>
          <w:sz w:val="20"/>
          <w:szCs w:val="20"/>
        </w:rPr>
        <w:t>Art. 13 Disposizioni finali</w:t>
      </w:r>
    </w:p>
    <w:p w:rsidR="00D8212F" w:rsidRPr="00EE4FB2" w:rsidRDefault="00D8212F" w:rsidP="00D8212F">
      <w:pPr>
        <w:jc w:val="both"/>
        <w:rPr>
          <w:sz w:val="20"/>
          <w:szCs w:val="20"/>
        </w:rPr>
      </w:pPr>
      <w:r w:rsidRPr="00EE4FB2">
        <w:rPr>
          <w:sz w:val="20"/>
          <w:szCs w:val="20"/>
        </w:rPr>
        <w:t xml:space="preserve">          Tutti i partecipanti ai viaggi d’istruzione (accompagnatori, alunni, ecc.) dovranno essere coperti da polizza assicurativa personale o cumulativa contro gli infortuni. Tutte le uscite avranno come sede di partenza e di arrivo, la Scuola o altra sede prestabilita.</w:t>
      </w:r>
    </w:p>
    <w:p w:rsidR="00D8212F" w:rsidRPr="00EE4FB2" w:rsidRDefault="00D8212F" w:rsidP="00D8212F">
      <w:pPr>
        <w:jc w:val="center"/>
        <w:rPr>
          <w:b/>
          <w:sz w:val="20"/>
          <w:szCs w:val="20"/>
        </w:rPr>
      </w:pPr>
      <w:r w:rsidRPr="00EE4FB2">
        <w:rPr>
          <w:b/>
          <w:sz w:val="20"/>
          <w:szCs w:val="20"/>
        </w:rPr>
        <w:t>Art. 14 Normativa di riferimento</w:t>
      </w:r>
    </w:p>
    <w:p w:rsidR="00D8212F" w:rsidRPr="00EE4FB2" w:rsidRDefault="00D8212F" w:rsidP="00D8212F">
      <w:pPr>
        <w:jc w:val="both"/>
        <w:rPr>
          <w:sz w:val="20"/>
          <w:szCs w:val="20"/>
        </w:rPr>
      </w:pPr>
      <w:r w:rsidRPr="00EE4FB2">
        <w:rPr>
          <w:sz w:val="20"/>
          <w:szCs w:val="20"/>
        </w:rPr>
        <w:t>Per gli aspetti generali e per quanto non previsto dal presente Regolamento si rinvia alla normativa vigente le cui  disposizioni  in materia di viaggi di istruzione sono contenute in diversi orientamenti normativi, in particolare:  nella  Circolare Ministeriale  n. 253 del 14.08.1991; nella  Circolare  Ministeriale n. 291 del 14.10.1992;  nella Ordinanza Ministeriale n. 132 del 15.05.1990, nella Circolare Ministeriale n. 623 del 02.10.1996;  nel Decreto legislativo  n. 111 del 17.03.1995 che da attuazione alla Direttiva 314/90/CEE concernente i pacchetti turistici ed in ogni  loro eventuale successiva modificazione ed integrazione.</w:t>
      </w:r>
    </w:p>
    <w:p w:rsidR="00D8212F" w:rsidRPr="00EE4FB2" w:rsidRDefault="00D8212F" w:rsidP="00D8212F">
      <w:pPr>
        <w:jc w:val="center"/>
        <w:rPr>
          <w:b/>
          <w:sz w:val="20"/>
          <w:szCs w:val="20"/>
        </w:rPr>
      </w:pPr>
      <w:r w:rsidRPr="00EE4FB2">
        <w:rPr>
          <w:b/>
          <w:sz w:val="20"/>
          <w:szCs w:val="20"/>
        </w:rPr>
        <w:t>Art. 15 Aggiornamento e revisione</w:t>
      </w:r>
    </w:p>
    <w:p w:rsidR="00D8212F" w:rsidRPr="00EE4FB2" w:rsidRDefault="00D8212F" w:rsidP="00D8212F">
      <w:pPr>
        <w:jc w:val="both"/>
        <w:rPr>
          <w:sz w:val="20"/>
          <w:szCs w:val="20"/>
        </w:rPr>
      </w:pPr>
      <w:r w:rsidRPr="00EE4FB2">
        <w:rPr>
          <w:sz w:val="20"/>
          <w:szCs w:val="20"/>
        </w:rPr>
        <w:t xml:space="preserve">     Tutti gli utenti possono proporre, quando ritenuto necessario, integrazioni e/o modifiche al presente Regolamento. Le proposte verranno esaminate da un’apposita commissione, prima di essere ammesse al parere del Collegio dei docenti e al consiglio d’Istituto.</w:t>
      </w:r>
    </w:p>
    <w:p w:rsidR="00D8212F" w:rsidRPr="00EE4FB2" w:rsidRDefault="00D8212F" w:rsidP="00D8212F">
      <w:pPr>
        <w:jc w:val="both"/>
        <w:rPr>
          <w:sz w:val="20"/>
          <w:szCs w:val="20"/>
        </w:rPr>
      </w:pPr>
      <w:r w:rsidRPr="00EE4FB2">
        <w:rPr>
          <w:sz w:val="20"/>
          <w:szCs w:val="20"/>
        </w:rPr>
        <w:t xml:space="preserve">        Il presente Regolamento è soggetto a revisione periodica, secondo necessità.</w:t>
      </w:r>
    </w:p>
    <w:p w:rsidR="00D8212F" w:rsidRPr="00EE4FB2" w:rsidRDefault="00D8212F" w:rsidP="00D8212F">
      <w:pPr>
        <w:jc w:val="center"/>
        <w:rPr>
          <w:b/>
          <w:sz w:val="20"/>
          <w:szCs w:val="20"/>
        </w:rPr>
      </w:pPr>
      <w:r w:rsidRPr="00EE4FB2">
        <w:rPr>
          <w:b/>
          <w:sz w:val="20"/>
          <w:szCs w:val="20"/>
        </w:rPr>
        <w:t>Art. 16 Avvertenze</w:t>
      </w:r>
    </w:p>
    <w:p w:rsidR="00D8212F" w:rsidRPr="00EE4FB2" w:rsidRDefault="00D8212F" w:rsidP="00D8212F">
      <w:pPr>
        <w:jc w:val="center"/>
        <w:rPr>
          <w:sz w:val="20"/>
          <w:szCs w:val="20"/>
        </w:rPr>
      </w:pPr>
      <w:r w:rsidRPr="00EE4FB2">
        <w:rPr>
          <w:sz w:val="20"/>
          <w:szCs w:val="20"/>
        </w:rPr>
        <w:t>Il presente Regolamento è parte integrante del Regolamento D’Istituto.</w:t>
      </w:r>
    </w:p>
    <w:p w:rsidR="00D8212F" w:rsidRPr="00EE4FB2" w:rsidRDefault="00D8212F" w:rsidP="00D8212F">
      <w:pPr>
        <w:rPr>
          <w:sz w:val="20"/>
          <w:szCs w:val="20"/>
        </w:rPr>
      </w:pPr>
      <w:r w:rsidRPr="00EE4FB2">
        <w:rPr>
          <w:sz w:val="20"/>
          <w:szCs w:val="20"/>
        </w:rPr>
        <w:t>ALLEGATI</w:t>
      </w:r>
    </w:p>
    <w:p w:rsidR="00D8212F" w:rsidRPr="00EE4FB2" w:rsidRDefault="00D8212F" w:rsidP="00D8212F">
      <w:pPr>
        <w:pStyle w:val="Paragrafoelenco"/>
        <w:numPr>
          <w:ilvl w:val="0"/>
          <w:numId w:val="63"/>
        </w:numPr>
        <w:spacing w:after="200" w:line="276" w:lineRule="auto"/>
        <w:ind w:right="0"/>
        <w:rPr>
          <w:sz w:val="20"/>
          <w:szCs w:val="20"/>
        </w:rPr>
      </w:pPr>
      <w:r w:rsidRPr="00EE4FB2">
        <w:rPr>
          <w:sz w:val="20"/>
          <w:szCs w:val="20"/>
        </w:rPr>
        <w:t xml:space="preserve">Modulo A: scheda programmazione uscite didattiche e visite guidate </w:t>
      </w:r>
    </w:p>
    <w:p w:rsidR="00D8212F" w:rsidRPr="00EE4FB2" w:rsidRDefault="00D8212F" w:rsidP="00D8212F">
      <w:pPr>
        <w:pStyle w:val="Paragrafoelenco"/>
        <w:numPr>
          <w:ilvl w:val="0"/>
          <w:numId w:val="63"/>
        </w:numPr>
        <w:spacing w:after="200" w:line="276" w:lineRule="auto"/>
        <w:ind w:right="0"/>
        <w:rPr>
          <w:sz w:val="20"/>
          <w:szCs w:val="20"/>
        </w:rPr>
      </w:pPr>
      <w:r w:rsidRPr="00EE4FB2">
        <w:rPr>
          <w:sz w:val="20"/>
          <w:szCs w:val="20"/>
        </w:rPr>
        <w:t xml:space="preserve">Modulo B: scheda programmazione viaggi d’istruzione Modulo </w:t>
      </w:r>
    </w:p>
    <w:p w:rsidR="00D8212F" w:rsidRPr="00EE4FB2" w:rsidRDefault="00D8212F" w:rsidP="00D8212F">
      <w:pPr>
        <w:pStyle w:val="Paragrafoelenco"/>
        <w:numPr>
          <w:ilvl w:val="0"/>
          <w:numId w:val="63"/>
        </w:numPr>
        <w:spacing w:after="200" w:line="276" w:lineRule="auto"/>
        <w:ind w:right="0"/>
        <w:rPr>
          <w:sz w:val="20"/>
          <w:szCs w:val="20"/>
        </w:rPr>
      </w:pPr>
      <w:r w:rsidRPr="00EE4FB2">
        <w:rPr>
          <w:sz w:val="20"/>
          <w:szCs w:val="20"/>
        </w:rPr>
        <w:t xml:space="preserve">C: programma di viaggio Modulo </w:t>
      </w:r>
    </w:p>
    <w:p w:rsidR="00D8212F" w:rsidRPr="00EE4FB2" w:rsidRDefault="00D8212F" w:rsidP="00D8212F">
      <w:pPr>
        <w:pStyle w:val="Paragrafoelenco"/>
        <w:numPr>
          <w:ilvl w:val="0"/>
          <w:numId w:val="63"/>
        </w:numPr>
        <w:spacing w:after="200" w:line="276" w:lineRule="auto"/>
        <w:ind w:right="0"/>
        <w:rPr>
          <w:sz w:val="20"/>
          <w:szCs w:val="20"/>
        </w:rPr>
      </w:pPr>
      <w:r w:rsidRPr="00EE4FB2">
        <w:rPr>
          <w:sz w:val="20"/>
          <w:szCs w:val="20"/>
        </w:rPr>
        <w:t xml:space="preserve">D: elenco alunni partecipanti </w:t>
      </w:r>
    </w:p>
    <w:p w:rsidR="00D8212F" w:rsidRPr="00EE4FB2" w:rsidRDefault="00D8212F" w:rsidP="00D8212F">
      <w:pPr>
        <w:pStyle w:val="Paragrafoelenco"/>
        <w:numPr>
          <w:ilvl w:val="0"/>
          <w:numId w:val="63"/>
        </w:numPr>
        <w:spacing w:after="200" w:line="276" w:lineRule="auto"/>
        <w:ind w:right="0"/>
        <w:rPr>
          <w:sz w:val="20"/>
          <w:szCs w:val="20"/>
        </w:rPr>
      </w:pPr>
      <w:r w:rsidRPr="00EE4FB2">
        <w:rPr>
          <w:sz w:val="20"/>
          <w:szCs w:val="20"/>
        </w:rPr>
        <w:t xml:space="preserve">Modulo E-E1: richiesta autorizzazione alle famiglie e informativa viaggio </w:t>
      </w:r>
    </w:p>
    <w:p w:rsidR="00D8212F" w:rsidRPr="00EE4FB2" w:rsidRDefault="00D8212F" w:rsidP="00D8212F">
      <w:pPr>
        <w:pStyle w:val="Paragrafoelenco"/>
        <w:numPr>
          <w:ilvl w:val="0"/>
          <w:numId w:val="63"/>
        </w:numPr>
        <w:spacing w:after="200" w:line="276" w:lineRule="auto"/>
        <w:ind w:right="0"/>
        <w:rPr>
          <w:sz w:val="20"/>
          <w:szCs w:val="20"/>
        </w:rPr>
      </w:pPr>
      <w:r w:rsidRPr="00EE4FB2">
        <w:rPr>
          <w:sz w:val="20"/>
          <w:szCs w:val="20"/>
        </w:rPr>
        <w:t xml:space="preserve">Modulo F: relazione finale </w:t>
      </w:r>
    </w:p>
    <w:p w:rsidR="00D8212F" w:rsidRPr="00EE4FB2" w:rsidRDefault="00D8212F" w:rsidP="00D8212F">
      <w:pPr>
        <w:rPr>
          <w:sz w:val="20"/>
          <w:szCs w:val="20"/>
        </w:rPr>
      </w:pPr>
    </w:p>
    <w:p w:rsidR="00D8212F" w:rsidRPr="00EE4FB2" w:rsidRDefault="00D8212F" w:rsidP="00D8212F">
      <w:pPr>
        <w:rPr>
          <w:sz w:val="20"/>
          <w:szCs w:val="20"/>
        </w:rPr>
      </w:pPr>
    </w:p>
    <w:p w:rsidR="00D8212F" w:rsidRPr="00EE4FB2" w:rsidRDefault="00D8212F" w:rsidP="00D8212F">
      <w:pPr>
        <w:rPr>
          <w:sz w:val="20"/>
          <w:szCs w:val="20"/>
        </w:rPr>
      </w:pPr>
    </w:p>
    <w:p w:rsidR="00D8212F" w:rsidRPr="00EE4FB2" w:rsidRDefault="00D8212F" w:rsidP="00D8212F">
      <w:pPr>
        <w:rPr>
          <w:sz w:val="20"/>
          <w:szCs w:val="20"/>
        </w:rPr>
      </w:pPr>
    </w:p>
    <w:p w:rsidR="00D8212F" w:rsidRPr="00EE4FB2" w:rsidRDefault="00D8212F" w:rsidP="00D8212F">
      <w:pPr>
        <w:rPr>
          <w:sz w:val="20"/>
          <w:szCs w:val="20"/>
        </w:rPr>
      </w:pPr>
    </w:p>
    <w:p w:rsidR="00D8212F" w:rsidRPr="00EE4FB2" w:rsidRDefault="00D8212F" w:rsidP="00D8212F">
      <w:pPr>
        <w:rPr>
          <w:sz w:val="20"/>
          <w:szCs w:val="20"/>
        </w:rPr>
      </w:pPr>
      <w:r w:rsidRPr="00EE4FB2">
        <w:rPr>
          <w:sz w:val="20"/>
          <w:szCs w:val="20"/>
        </w:rPr>
        <w:t>MODULO A</w:t>
      </w:r>
    </w:p>
    <w:p w:rsidR="00D8212F" w:rsidRPr="00EE4FB2" w:rsidRDefault="00D8212F" w:rsidP="00D8212F">
      <w:pPr>
        <w:jc w:val="center"/>
        <w:rPr>
          <w:sz w:val="20"/>
          <w:szCs w:val="20"/>
        </w:rPr>
      </w:pPr>
      <w:r w:rsidRPr="00EE4FB2">
        <w:rPr>
          <w:sz w:val="20"/>
          <w:szCs w:val="20"/>
        </w:rPr>
        <w:t>ISTITUTO COMPRENSIVO “SERAO-FERMI” di CELLOLE                                        Programmazione Uscite Didat</w:t>
      </w:r>
      <w:r w:rsidR="00674D85">
        <w:rPr>
          <w:sz w:val="20"/>
          <w:szCs w:val="20"/>
        </w:rPr>
        <w:t>tiche e Visite Guidate A.S. 2015-2016</w:t>
      </w:r>
    </w:p>
    <w:p w:rsidR="00D8212F" w:rsidRPr="00EE4FB2" w:rsidRDefault="00D8212F" w:rsidP="00D8212F">
      <w:pPr>
        <w:rPr>
          <w:sz w:val="20"/>
          <w:szCs w:val="20"/>
        </w:rPr>
      </w:pPr>
    </w:p>
    <w:p w:rsidR="00D8212F" w:rsidRPr="00EE4FB2" w:rsidRDefault="00D8212F" w:rsidP="00D8212F">
      <w:pPr>
        <w:rPr>
          <w:sz w:val="20"/>
          <w:szCs w:val="20"/>
        </w:rPr>
      </w:pPr>
      <w:r w:rsidRPr="00EE4FB2">
        <w:rPr>
          <w:sz w:val="20"/>
          <w:szCs w:val="20"/>
        </w:rPr>
        <w:t>SCUOLA__________________________________________________CLASSE______SEZ_____</w:t>
      </w:r>
    </w:p>
    <w:p w:rsidR="00D8212F" w:rsidRPr="00EE4FB2" w:rsidRDefault="00D8212F" w:rsidP="00D8212F">
      <w:pPr>
        <w:rPr>
          <w:sz w:val="20"/>
          <w:szCs w:val="20"/>
        </w:rPr>
      </w:pPr>
      <w:r w:rsidRPr="00EE4FB2">
        <w:rPr>
          <w:sz w:val="20"/>
          <w:szCs w:val="20"/>
        </w:rPr>
        <w:t>Docente Coordinatore:_____________________________________________________________</w:t>
      </w:r>
    </w:p>
    <w:p w:rsidR="00D8212F" w:rsidRPr="00EE4FB2" w:rsidRDefault="00D8212F" w:rsidP="00D8212F">
      <w:pPr>
        <w:rPr>
          <w:sz w:val="20"/>
          <w:szCs w:val="20"/>
        </w:rPr>
      </w:pPr>
    </w:p>
    <w:p w:rsidR="00D8212F" w:rsidRPr="00EE4FB2" w:rsidRDefault="00D8212F" w:rsidP="00D8212F">
      <w:pPr>
        <w:rPr>
          <w:sz w:val="20"/>
          <w:szCs w:val="20"/>
        </w:rPr>
      </w:pPr>
      <w:r w:rsidRPr="00EE4FB2">
        <w:rPr>
          <w:sz w:val="20"/>
          <w:szCs w:val="20"/>
        </w:rPr>
        <w:t xml:space="preserve">PROPOSTE VISITE GUIDATE (autobus)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268"/>
        <w:gridCol w:w="2835"/>
        <w:gridCol w:w="3007"/>
      </w:tblGrid>
      <w:tr w:rsidR="00D8212F" w:rsidRPr="00AA0C74" w:rsidTr="00855019">
        <w:tc>
          <w:tcPr>
            <w:tcW w:w="1668" w:type="dxa"/>
            <w:shd w:val="clear" w:color="auto" w:fill="auto"/>
          </w:tcPr>
          <w:p w:rsidR="00D8212F" w:rsidRPr="00AA0C74" w:rsidRDefault="00D8212F" w:rsidP="00855019">
            <w:pPr>
              <w:rPr>
                <w:sz w:val="20"/>
                <w:szCs w:val="20"/>
              </w:rPr>
            </w:pPr>
            <w:r w:rsidRPr="00AA0C74">
              <w:rPr>
                <w:sz w:val="20"/>
                <w:szCs w:val="20"/>
              </w:rPr>
              <w:t>DATA PREVISTA</w:t>
            </w:r>
          </w:p>
        </w:tc>
        <w:tc>
          <w:tcPr>
            <w:tcW w:w="2268" w:type="dxa"/>
            <w:shd w:val="clear" w:color="auto" w:fill="auto"/>
          </w:tcPr>
          <w:p w:rsidR="00D8212F" w:rsidRPr="00AA0C74" w:rsidRDefault="00D8212F" w:rsidP="00855019">
            <w:pPr>
              <w:rPr>
                <w:sz w:val="20"/>
                <w:szCs w:val="20"/>
              </w:rPr>
            </w:pPr>
            <w:r w:rsidRPr="00AA0C74">
              <w:rPr>
                <w:sz w:val="20"/>
                <w:szCs w:val="20"/>
              </w:rPr>
              <w:t>META ITINERARIO</w:t>
            </w:r>
          </w:p>
        </w:tc>
        <w:tc>
          <w:tcPr>
            <w:tcW w:w="2835" w:type="dxa"/>
            <w:shd w:val="clear" w:color="auto" w:fill="auto"/>
          </w:tcPr>
          <w:p w:rsidR="00D8212F" w:rsidRPr="00AA0C74" w:rsidRDefault="00D8212F" w:rsidP="00855019">
            <w:pPr>
              <w:rPr>
                <w:sz w:val="20"/>
                <w:szCs w:val="20"/>
              </w:rPr>
            </w:pPr>
            <w:r w:rsidRPr="00AA0C74">
              <w:rPr>
                <w:sz w:val="20"/>
                <w:szCs w:val="20"/>
              </w:rPr>
              <w:t>DOCENTE REFERENTE</w:t>
            </w:r>
          </w:p>
        </w:tc>
        <w:tc>
          <w:tcPr>
            <w:tcW w:w="3007" w:type="dxa"/>
            <w:shd w:val="clear" w:color="auto" w:fill="auto"/>
          </w:tcPr>
          <w:p w:rsidR="00D8212F" w:rsidRPr="00AA0C74" w:rsidRDefault="00D8212F" w:rsidP="00855019">
            <w:pPr>
              <w:rPr>
                <w:sz w:val="20"/>
                <w:szCs w:val="20"/>
              </w:rPr>
            </w:pPr>
            <w:r w:rsidRPr="00AA0C74">
              <w:rPr>
                <w:sz w:val="20"/>
                <w:szCs w:val="20"/>
              </w:rPr>
              <w:t>OBIETTIVI DIDATTICO-EDUCATIVI</w:t>
            </w:r>
          </w:p>
          <w:p w:rsidR="00D8212F" w:rsidRPr="00AA0C74" w:rsidRDefault="00D8212F" w:rsidP="00855019">
            <w:pPr>
              <w:rPr>
                <w:sz w:val="20"/>
                <w:szCs w:val="20"/>
              </w:rPr>
            </w:pPr>
          </w:p>
        </w:tc>
      </w:tr>
      <w:tr w:rsidR="00D8212F" w:rsidRPr="00AA0C74" w:rsidTr="00855019">
        <w:tc>
          <w:tcPr>
            <w:tcW w:w="1668" w:type="dxa"/>
            <w:shd w:val="clear" w:color="auto" w:fill="auto"/>
          </w:tcPr>
          <w:p w:rsidR="00D8212F" w:rsidRPr="00AA0C74" w:rsidRDefault="00D8212F" w:rsidP="00855019">
            <w:pPr>
              <w:spacing w:line="360" w:lineRule="auto"/>
              <w:rPr>
                <w:sz w:val="20"/>
                <w:szCs w:val="20"/>
              </w:rPr>
            </w:pPr>
          </w:p>
        </w:tc>
        <w:tc>
          <w:tcPr>
            <w:tcW w:w="2268" w:type="dxa"/>
            <w:shd w:val="clear" w:color="auto" w:fill="auto"/>
          </w:tcPr>
          <w:p w:rsidR="00D8212F" w:rsidRPr="00AA0C74" w:rsidRDefault="00D8212F" w:rsidP="00855019">
            <w:pPr>
              <w:spacing w:line="360" w:lineRule="auto"/>
              <w:rPr>
                <w:sz w:val="20"/>
                <w:szCs w:val="20"/>
              </w:rPr>
            </w:pPr>
          </w:p>
        </w:tc>
        <w:tc>
          <w:tcPr>
            <w:tcW w:w="2835" w:type="dxa"/>
            <w:shd w:val="clear" w:color="auto" w:fill="auto"/>
          </w:tcPr>
          <w:p w:rsidR="00D8212F" w:rsidRPr="00AA0C74" w:rsidRDefault="00D8212F" w:rsidP="00855019">
            <w:pPr>
              <w:spacing w:line="360" w:lineRule="auto"/>
              <w:rPr>
                <w:sz w:val="20"/>
                <w:szCs w:val="20"/>
              </w:rPr>
            </w:pPr>
          </w:p>
        </w:tc>
        <w:tc>
          <w:tcPr>
            <w:tcW w:w="3007" w:type="dxa"/>
            <w:shd w:val="clear" w:color="auto" w:fill="auto"/>
          </w:tcPr>
          <w:p w:rsidR="00D8212F" w:rsidRPr="00AA0C74" w:rsidRDefault="00D8212F" w:rsidP="00855019">
            <w:pPr>
              <w:spacing w:line="360" w:lineRule="auto"/>
              <w:rPr>
                <w:sz w:val="20"/>
                <w:szCs w:val="20"/>
              </w:rPr>
            </w:pPr>
          </w:p>
        </w:tc>
      </w:tr>
      <w:tr w:rsidR="00D8212F" w:rsidRPr="00AA0C74" w:rsidTr="00855019">
        <w:tc>
          <w:tcPr>
            <w:tcW w:w="1668" w:type="dxa"/>
            <w:shd w:val="clear" w:color="auto" w:fill="auto"/>
          </w:tcPr>
          <w:p w:rsidR="00D8212F" w:rsidRPr="00AA0C74" w:rsidRDefault="00D8212F" w:rsidP="00855019">
            <w:pPr>
              <w:spacing w:line="360" w:lineRule="auto"/>
              <w:rPr>
                <w:sz w:val="20"/>
                <w:szCs w:val="20"/>
              </w:rPr>
            </w:pPr>
          </w:p>
        </w:tc>
        <w:tc>
          <w:tcPr>
            <w:tcW w:w="2268" w:type="dxa"/>
            <w:shd w:val="clear" w:color="auto" w:fill="auto"/>
          </w:tcPr>
          <w:p w:rsidR="00D8212F" w:rsidRPr="00AA0C74" w:rsidRDefault="00D8212F" w:rsidP="00855019">
            <w:pPr>
              <w:spacing w:line="360" w:lineRule="auto"/>
              <w:rPr>
                <w:sz w:val="20"/>
                <w:szCs w:val="20"/>
              </w:rPr>
            </w:pPr>
          </w:p>
        </w:tc>
        <w:tc>
          <w:tcPr>
            <w:tcW w:w="2835" w:type="dxa"/>
            <w:shd w:val="clear" w:color="auto" w:fill="auto"/>
          </w:tcPr>
          <w:p w:rsidR="00D8212F" w:rsidRPr="00AA0C74" w:rsidRDefault="00D8212F" w:rsidP="00855019">
            <w:pPr>
              <w:spacing w:line="360" w:lineRule="auto"/>
              <w:rPr>
                <w:sz w:val="20"/>
                <w:szCs w:val="20"/>
              </w:rPr>
            </w:pPr>
          </w:p>
        </w:tc>
        <w:tc>
          <w:tcPr>
            <w:tcW w:w="3007" w:type="dxa"/>
            <w:shd w:val="clear" w:color="auto" w:fill="auto"/>
          </w:tcPr>
          <w:p w:rsidR="00D8212F" w:rsidRPr="00AA0C74" w:rsidRDefault="00D8212F" w:rsidP="00855019">
            <w:pPr>
              <w:spacing w:line="360" w:lineRule="auto"/>
              <w:rPr>
                <w:sz w:val="20"/>
                <w:szCs w:val="20"/>
              </w:rPr>
            </w:pPr>
          </w:p>
        </w:tc>
      </w:tr>
      <w:tr w:rsidR="00D8212F" w:rsidRPr="00AA0C74" w:rsidTr="00855019">
        <w:tc>
          <w:tcPr>
            <w:tcW w:w="1668" w:type="dxa"/>
            <w:shd w:val="clear" w:color="auto" w:fill="auto"/>
          </w:tcPr>
          <w:p w:rsidR="00D8212F" w:rsidRPr="00AA0C74" w:rsidRDefault="00D8212F" w:rsidP="00855019">
            <w:pPr>
              <w:spacing w:line="360" w:lineRule="auto"/>
              <w:rPr>
                <w:sz w:val="20"/>
                <w:szCs w:val="20"/>
              </w:rPr>
            </w:pPr>
          </w:p>
        </w:tc>
        <w:tc>
          <w:tcPr>
            <w:tcW w:w="2268" w:type="dxa"/>
            <w:shd w:val="clear" w:color="auto" w:fill="auto"/>
          </w:tcPr>
          <w:p w:rsidR="00D8212F" w:rsidRPr="00AA0C74" w:rsidRDefault="00D8212F" w:rsidP="00855019">
            <w:pPr>
              <w:spacing w:line="360" w:lineRule="auto"/>
              <w:rPr>
                <w:sz w:val="20"/>
                <w:szCs w:val="20"/>
              </w:rPr>
            </w:pPr>
          </w:p>
        </w:tc>
        <w:tc>
          <w:tcPr>
            <w:tcW w:w="2835" w:type="dxa"/>
            <w:shd w:val="clear" w:color="auto" w:fill="auto"/>
          </w:tcPr>
          <w:p w:rsidR="00D8212F" w:rsidRPr="00AA0C74" w:rsidRDefault="00D8212F" w:rsidP="00855019">
            <w:pPr>
              <w:spacing w:line="360" w:lineRule="auto"/>
              <w:rPr>
                <w:sz w:val="20"/>
                <w:szCs w:val="20"/>
              </w:rPr>
            </w:pPr>
          </w:p>
        </w:tc>
        <w:tc>
          <w:tcPr>
            <w:tcW w:w="3007" w:type="dxa"/>
            <w:shd w:val="clear" w:color="auto" w:fill="auto"/>
          </w:tcPr>
          <w:p w:rsidR="00D8212F" w:rsidRPr="00AA0C74" w:rsidRDefault="00D8212F" w:rsidP="00855019">
            <w:pPr>
              <w:spacing w:line="360" w:lineRule="auto"/>
              <w:rPr>
                <w:sz w:val="20"/>
                <w:szCs w:val="20"/>
              </w:rPr>
            </w:pPr>
          </w:p>
        </w:tc>
      </w:tr>
      <w:tr w:rsidR="00D8212F" w:rsidRPr="00AA0C74" w:rsidTr="00855019">
        <w:tc>
          <w:tcPr>
            <w:tcW w:w="1668" w:type="dxa"/>
            <w:shd w:val="clear" w:color="auto" w:fill="auto"/>
          </w:tcPr>
          <w:p w:rsidR="00D8212F" w:rsidRPr="00AA0C74" w:rsidRDefault="00D8212F" w:rsidP="00855019">
            <w:pPr>
              <w:spacing w:line="360" w:lineRule="auto"/>
              <w:rPr>
                <w:sz w:val="20"/>
                <w:szCs w:val="20"/>
              </w:rPr>
            </w:pPr>
          </w:p>
        </w:tc>
        <w:tc>
          <w:tcPr>
            <w:tcW w:w="2268" w:type="dxa"/>
            <w:shd w:val="clear" w:color="auto" w:fill="auto"/>
          </w:tcPr>
          <w:p w:rsidR="00D8212F" w:rsidRPr="00AA0C74" w:rsidRDefault="00D8212F" w:rsidP="00855019">
            <w:pPr>
              <w:spacing w:line="360" w:lineRule="auto"/>
              <w:rPr>
                <w:sz w:val="20"/>
                <w:szCs w:val="20"/>
              </w:rPr>
            </w:pPr>
          </w:p>
        </w:tc>
        <w:tc>
          <w:tcPr>
            <w:tcW w:w="2835" w:type="dxa"/>
            <w:shd w:val="clear" w:color="auto" w:fill="auto"/>
          </w:tcPr>
          <w:p w:rsidR="00D8212F" w:rsidRPr="00AA0C74" w:rsidRDefault="00D8212F" w:rsidP="00855019">
            <w:pPr>
              <w:spacing w:line="360" w:lineRule="auto"/>
              <w:rPr>
                <w:sz w:val="20"/>
                <w:szCs w:val="20"/>
              </w:rPr>
            </w:pPr>
          </w:p>
        </w:tc>
        <w:tc>
          <w:tcPr>
            <w:tcW w:w="3007" w:type="dxa"/>
            <w:shd w:val="clear" w:color="auto" w:fill="auto"/>
          </w:tcPr>
          <w:p w:rsidR="00D8212F" w:rsidRPr="00AA0C74" w:rsidRDefault="00D8212F" w:rsidP="00855019">
            <w:pPr>
              <w:spacing w:line="360" w:lineRule="auto"/>
              <w:rPr>
                <w:sz w:val="20"/>
                <w:szCs w:val="20"/>
              </w:rPr>
            </w:pPr>
          </w:p>
        </w:tc>
      </w:tr>
      <w:tr w:rsidR="00D8212F" w:rsidRPr="00AA0C74" w:rsidTr="00855019">
        <w:tc>
          <w:tcPr>
            <w:tcW w:w="1668" w:type="dxa"/>
            <w:shd w:val="clear" w:color="auto" w:fill="auto"/>
          </w:tcPr>
          <w:p w:rsidR="00D8212F" w:rsidRPr="00AA0C74" w:rsidRDefault="00D8212F" w:rsidP="00855019">
            <w:pPr>
              <w:spacing w:line="360" w:lineRule="auto"/>
              <w:rPr>
                <w:sz w:val="20"/>
                <w:szCs w:val="20"/>
              </w:rPr>
            </w:pPr>
          </w:p>
        </w:tc>
        <w:tc>
          <w:tcPr>
            <w:tcW w:w="2268" w:type="dxa"/>
            <w:shd w:val="clear" w:color="auto" w:fill="auto"/>
          </w:tcPr>
          <w:p w:rsidR="00D8212F" w:rsidRPr="00AA0C74" w:rsidRDefault="00D8212F" w:rsidP="00855019">
            <w:pPr>
              <w:spacing w:line="360" w:lineRule="auto"/>
              <w:rPr>
                <w:sz w:val="20"/>
                <w:szCs w:val="20"/>
              </w:rPr>
            </w:pPr>
          </w:p>
        </w:tc>
        <w:tc>
          <w:tcPr>
            <w:tcW w:w="2835" w:type="dxa"/>
            <w:shd w:val="clear" w:color="auto" w:fill="auto"/>
          </w:tcPr>
          <w:p w:rsidR="00D8212F" w:rsidRPr="00AA0C74" w:rsidRDefault="00D8212F" w:rsidP="00855019">
            <w:pPr>
              <w:spacing w:line="360" w:lineRule="auto"/>
              <w:rPr>
                <w:sz w:val="20"/>
                <w:szCs w:val="20"/>
              </w:rPr>
            </w:pPr>
          </w:p>
        </w:tc>
        <w:tc>
          <w:tcPr>
            <w:tcW w:w="3007" w:type="dxa"/>
            <w:shd w:val="clear" w:color="auto" w:fill="auto"/>
          </w:tcPr>
          <w:p w:rsidR="00D8212F" w:rsidRPr="00AA0C74" w:rsidRDefault="00D8212F" w:rsidP="00855019">
            <w:pPr>
              <w:spacing w:line="360" w:lineRule="auto"/>
              <w:rPr>
                <w:sz w:val="20"/>
                <w:szCs w:val="20"/>
              </w:rPr>
            </w:pPr>
          </w:p>
        </w:tc>
      </w:tr>
      <w:tr w:rsidR="00D8212F" w:rsidRPr="00AA0C74" w:rsidTr="00855019">
        <w:tc>
          <w:tcPr>
            <w:tcW w:w="1668" w:type="dxa"/>
            <w:shd w:val="clear" w:color="auto" w:fill="auto"/>
          </w:tcPr>
          <w:p w:rsidR="00D8212F" w:rsidRPr="00AA0C74" w:rsidRDefault="00D8212F" w:rsidP="00855019">
            <w:pPr>
              <w:spacing w:line="360" w:lineRule="auto"/>
              <w:rPr>
                <w:sz w:val="20"/>
                <w:szCs w:val="20"/>
              </w:rPr>
            </w:pPr>
          </w:p>
        </w:tc>
        <w:tc>
          <w:tcPr>
            <w:tcW w:w="2268" w:type="dxa"/>
            <w:shd w:val="clear" w:color="auto" w:fill="auto"/>
          </w:tcPr>
          <w:p w:rsidR="00D8212F" w:rsidRPr="00AA0C74" w:rsidRDefault="00D8212F" w:rsidP="00855019">
            <w:pPr>
              <w:spacing w:line="360" w:lineRule="auto"/>
              <w:rPr>
                <w:sz w:val="20"/>
                <w:szCs w:val="20"/>
              </w:rPr>
            </w:pPr>
          </w:p>
        </w:tc>
        <w:tc>
          <w:tcPr>
            <w:tcW w:w="2835" w:type="dxa"/>
            <w:shd w:val="clear" w:color="auto" w:fill="auto"/>
          </w:tcPr>
          <w:p w:rsidR="00D8212F" w:rsidRPr="00AA0C74" w:rsidRDefault="00D8212F" w:rsidP="00855019">
            <w:pPr>
              <w:spacing w:line="360" w:lineRule="auto"/>
              <w:rPr>
                <w:sz w:val="20"/>
                <w:szCs w:val="20"/>
              </w:rPr>
            </w:pPr>
          </w:p>
        </w:tc>
        <w:tc>
          <w:tcPr>
            <w:tcW w:w="3007" w:type="dxa"/>
            <w:shd w:val="clear" w:color="auto" w:fill="auto"/>
          </w:tcPr>
          <w:p w:rsidR="00D8212F" w:rsidRPr="00AA0C74" w:rsidRDefault="00D8212F" w:rsidP="00855019">
            <w:pPr>
              <w:spacing w:line="360" w:lineRule="auto"/>
              <w:rPr>
                <w:sz w:val="20"/>
                <w:szCs w:val="20"/>
              </w:rPr>
            </w:pPr>
          </w:p>
        </w:tc>
      </w:tr>
      <w:tr w:rsidR="00D8212F" w:rsidRPr="00AA0C74" w:rsidTr="00855019">
        <w:tc>
          <w:tcPr>
            <w:tcW w:w="1668" w:type="dxa"/>
            <w:shd w:val="clear" w:color="auto" w:fill="auto"/>
          </w:tcPr>
          <w:p w:rsidR="00D8212F" w:rsidRPr="00AA0C74" w:rsidRDefault="00D8212F" w:rsidP="00855019">
            <w:pPr>
              <w:spacing w:line="360" w:lineRule="auto"/>
              <w:rPr>
                <w:sz w:val="20"/>
                <w:szCs w:val="20"/>
              </w:rPr>
            </w:pPr>
          </w:p>
        </w:tc>
        <w:tc>
          <w:tcPr>
            <w:tcW w:w="2268" w:type="dxa"/>
            <w:shd w:val="clear" w:color="auto" w:fill="auto"/>
          </w:tcPr>
          <w:p w:rsidR="00D8212F" w:rsidRPr="00AA0C74" w:rsidRDefault="00D8212F" w:rsidP="00855019">
            <w:pPr>
              <w:spacing w:line="360" w:lineRule="auto"/>
              <w:rPr>
                <w:sz w:val="20"/>
                <w:szCs w:val="20"/>
              </w:rPr>
            </w:pPr>
          </w:p>
        </w:tc>
        <w:tc>
          <w:tcPr>
            <w:tcW w:w="2835" w:type="dxa"/>
            <w:shd w:val="clear" w:color="auto" w:fill="auto"/>
          </w:tcPr>
          <w:p w:rsidR="00D8212F" w:rsidRPr="00AA0C74" w:rsidRDefault="00D8212F" w:rsidP="00855019">
            <w:pPr>
              <w:spacing w:line="360" w:lineRule="auto"/>
              <w:rPr>
                <w:sz w:val="20"/>
                <w:szCs w:val="20"/>
              </w:rPr>
            </w:pPr>
          </w:p>
        </w:tc>
        <w:tc>
          <w:tcPr>
            <w:tcW w:w="3007" w:type="dxa"/>
            <w:shd w:val="clear" w:color="auto" w:fill="auto"/>
          </w:tcPr>
          <w:p w:rsidR="00D8212F" w:rsidRPr="00AA0C74" w:rsidRDefault="00D8212F" w:rsidP="00855019">
            <w:pPr>
              <w:spacing w:line="360" w:lineRule="auto"/>
              <w:rPr>
                <w:sz w:val="20"/>
                <w:szCs w:val="20"/>
              </w:rPr>
            </w:pPr>
          </w:p>
        </w:tc>
      </w:tr>
    </w:tbl>
    <w:p w:rsidR="00D8212F" w:rsidRPr="00EE4FB2" w:rsidRDefault="00D8212F" w:rsidP="00D8212F">
      <w:pPr>
        <w:rPr>
          <w:sz w:val="20"/>
          <w:szCs w:val="20"/>
        </w:rPr>
      </w:pPr>
    </w:p>
    <w:p w:rsidR="00D8212F" w:rsidRPr="00EE4FB2" w:rsidRDefault="00D8212F" w:rsidP="00D8212F">
      <w:pPr>
        <w:rPr>
          <w:sz w:val="20"/>
          <w:szCs w:val="20"/>
        </w:rPr>
      </w:pPr>
      <w:r w:rsidRPr="00EE4FB2">
        <w:rPr>
          <w:sz w:val="20"/>
          <w:szCs w:val="20"/>
        </w:rPr>
        <w:t xml:space="preserve">PROPOSTE USCITE DIDATTICHE (scuolabus)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268"/>
        <w:gridCol w:w="2835"/>
        <w:gridCol w:w="3007"/>
      </w:tblGrid>
      <w:tr w:rsidR="00D8212F" w:rsidRPr="00AA0C74" w:rsidTr="00855019">
        <w:tc>
          <w:tcPr>
            <w:tcW w:w="1668" w:type="dxa"/>
            <w:shd w:val="clear" w:color="auto" w:fill="auto"/>
          </w:tcPr>
          <w:p w:rsidR="00D8212F" w:rsidRPr="00AA0C74" w:rsidRDefault="00D8212F" w:rsidP="00855019">
            <w:pPr>
              <w:rPr>
                <w:sz w:val="20"/>
                <w:szCs w:val="20"/>
              </w:rPr>
            </w:pPr>
            <w:r w:rsidRPr="00AA0C74">
              <w:rPr>
                <w:sz w:val="20"/>
                <w:szCs w:val="20"/>
              </w:rPr>
              <w:t>DATA PREVISTA</w:t>
            </w:r>
          </w:p>
        </w:tc>
        <w:tc>
          <w:tcPr>
            <w:tcW w:w="2268" w:type="dxa"/>
            <w:shd w:val="clear" w:color="auto" w:fill="auto"/>
          </w:tcPr>
          <w:p w:rsidR="00D8212F" w:rsidRPr="00AA0C74" w:rsidRDefault="00D8212F" w:rsidP="00855019">
            <w:pPr>
              <w:rPr>
                <w:sz w:val="20"/>
                <w:szCs w:val="20"/>
              </w:rPr>
            </w:pPr>
            <w:r w:rsidRPr="00AA0C74">
              <w:rPr>
                <w:sz w:val="20"/>
                <w:szCs w:val="20"/>
              </w:rPr>
              <w:t>META ITINERARIO</w:t>
            </w:r>
          </w:p>
        </w:tc>
        <w:tc>
          <w:tcPr>
            <w:tcW w:w="2835" w:type="dxa"/>
            <w:shd w:val="clear" w:color="auto" w:fill="auto"/>
          </w:tcPr>
          <w:p w:rsidR="00D8212F" w:rsidRPr="00AA0C74" w:rsidRDefault="00D8212F" w:rsidP="00855019">
            <w:pPr>
              <w:rPr>
                <w:sz w:val="20"/>
                <w:szCs w:val="20"/>
              </w:rPr>
            </w:pPr>
            <w:r w:rsidRPr="00AA0C74">
              <w:rPr>
                <w:sz w:val="20"/>
                <w:szCs w:val="20"/>
              </w:rPr>
              <w:t>DOCENTE REFERENTE</w:t>
            </w:r>
          </w:p>
        </w:tc>
        <w:tc>
          <w:tcPr>
            <w:tcW w:w="3007" w:type="dxa"/>
            <w:shd w:val="clear" w:color="auto" w:fill="auto"/>
          </w:tcPr>
          <w:p w:rsidR="00D8212F" w:rsidRPr="00AA0C74" w:rsidRDefault="00D8212F" w:rsidP="00855019">
            <w:pPr>
              <w:rPr>
                <w:sz w:val="20"/>
                <w:szCs w:val="20"/>
              </w:rPr>
            </w:pPr>
            <w:r w:rsidRPr="00AA0C74">
              <w:rPr>
                <w:sz w:val="20"/>
                <w:szCs w:val="20"/>
              </w:rPr>
              <w:t>OBIETTIVI DIDATTICO-EDUCATIVI</w:t>
            </w:r>
          </w:p>
          <w:p w:rsidR="00D8212F" w:rsidRPr="00AA0C74" w:rsidRDefault="00D8212F" w:rsidP="00855019">
            <w:pPr>
              <w:rPr>
                <w:sz w:val="20"/>
                <w:szCs w:val="20"/>
              </w:rPr>
            </w:pPr>
          </w:p>
        </w:tc>
      </w:tr>
      <w:tr w:rsidR="00D8212F" w:rsidRPr="00AA0C74" w:rsidTr="00855019">
        <w:tc>
          <w:tcPr>
            <w:tcW w:w="1668" w:type="dxa"/>
            <w:shd w:val="clear" w:color="auto" w:fill="auto"/>
          </w:tcPr>
          <w:p w:rsidR="00D8212F" w:rsidRPr="00AA0C74" w:rsidRDefault="00D8212F" w:rsidP="00855019">
            <w:pPr>
              <w:spacing w:line="360" w:lineRule="auto"/>
              <w:rPr>
                <w:sz w:val="20"/>
                <w:szCs w:val="20"/>
              </w:rPr>
            </w:pPr>
          </w:p>
        </w:tc>
        <w:tc>
          <w:tcPr>
            <w:tcW w:w="2268" w:type="dxa"/>
            <w:shd w:val="clear" w:color="auto" w:fill="auto"/>
          </w:tcPr>
          <w:p w:rsidR="00D8212F" w:rsidRPr="00AA0C74" w:rsidRDefault="00D8212F" w:rsidP="00855019">
            <w:pPr>
              <w:spacing w:line="360" w:lineRule="auto"/>
              <w:rPr>
                <w:sz w:val="20"/>
                <w:szCs w:val="20"/>
              </w:rPr>
            </w:pPr>
          </w:p>
        </w:tc>
        <w:tc>
          <w:tcPr>
            <w:tcW w:w="2835" w:type="dxa"/>
            <w:shd w:val="clear" w:color="auto" w:fill="auto"/>
          </w:tcPr>
          <w:p w:rsidR="00D8212F" w:rsidRPr="00AA0C74" w:rsidRDefault="00D8212F" w:rsidP="00855019">
            <w:pPr>
              <w:spacing w:line="360" w:lineRule="auto"/>
              <w:rPr>
                <w:sz w:val="20"/>
                <w:szCs w:val="20"/>
              </w:rPr>
            </w:pPr>
          </w:p>
        </w:tc>
        <w:tc>
          <w:tcPr>
            <w:tcW w:w="3007" w:type="dxa"/>
            <w:shd w:val="clear" w:color="auto" w:fill="auto"/>
          </w:tcPr>
          <w:p w:rsidR="00D8212F" w:rsidRPr="00AA0C74" w:rsidRDefault="00D8212F" w:rsidP="00855019">
            <w:pPr>
              <w:spacing w:line="360" w:lineRule="auto"/>
              <w:rPr>
                <w:sz w:val="20"/>
                <w:szCs w:val="20"/>
              </w:rPr>
            </w:pPr>
          </w:p>
        </w:tc>
      </w:tr>
      <w:tr w:rsidR="00D8212F" w:rsidRPr="00AA0C74" w:rsidTr="00855019">
        <w:tc>
          <w:tcPr>
            <w:tcW w:w="1668" w:type="dxa"/>
            <w:shd w:val="clear" w:color="auto" w:fill="auto"/>
          </w:tcPr>
          <w:p w:rsidR="00D8212F" w:rsidRPr="00AA0C74" w:rsidRDefault="00D8212F" w:rsidP="00855019">
            <w:pPr>
              <w:spacing w:line="360" w:lineRule="auto"/>
              <w:rPr>
                <w:sz w:val="20"/>
                <w:szCs w:val="20"/>
              </w:rPr>
            </w:pPr>
          </w:p>
        </w:tc>
        <w:tc>
          <w:tcPr>
            <w:tcW w:w="2268" w:type="dxa"/>
            <w:shd w:val="clear" w:color="auto" w:fill="auto"/>
          </w:tcPr>
          <w:p w:rsidR="00D8212F" w:rsidRPr="00AA0C74" w:rsidRDefault="00D8212F" w:rsidP="00855019">
            <w:pPr>
              <w:spacing w:line="360" w:lineRule="auto"/>
              <w:rPr>
                <w:sz w:val="20"/>
                <w:szCs w:val="20"/>
              </w:rPr>
            </w:pPr>
          </w:p>
        </w:tc>
        <w:tc>
          <w:tcPr>
            <w:tcW w:w="2835" w:type="dxa"/>
            <w:shd w:val="clear" w:color="auto" w:fill="auto"/>
          </w:tcPr>
          <w:p w:rsidR="00D8212F" w:rsidRPr="00AA0C74" w:rsidRDefault="00D8212F" w:rsidP="00855019">
            <w:pPr>
              <w:spacing w:line="360" w:lineRule="auto"/>
              <w:rPr>
                <w:sz w:val="20"/>
                <w:szCs w:val="20"/>
              </w:rPr>
            </w:pPr>
          </w:p>
        </w:tc>
        <w:tc>
          <w:tcPr>
            <w:tcW w:w="3007" w:type="dxa"/>
            <w:shd w:val="clear" w:color="auto" w:fill="auto"/>
          </w:tcPr>
          <w:p w:rsidR="00D8212F" w:rsidRPr="00AA0C74" w:rsidRDefault="00D8212F" w:rsidP="00855019">
            <w:pPr>
              <w:spacing w:line="360" w:lineRule="auto"/>
              <w:rPr>
                <w:sz w:val="20"/>
                <w:szCs w:val="20"/>
              </w:rPr>
            </w:pPr>
          </w:p>
        </w:tc>
      </w:tr>
      <w:tr w:rsidR="00D8212F" w:rsidRPr="00AA0C74" w:rsidTr="00855019">
        <w:tc>
          <w:tcPr>
            <w:tcW w:w="1668" w:type="dxa"/>
            <w:shd w:val="clear" w:color="auto" w:fill="auto"/>
          </w:tcPr>
          <w:p w:rsidR="00D8212F" w:rsidRPr="00AA0C74" w:rsidRDefault="00D8212F" w:rsidP="00855019">
            <w:pPr>
              <w:spacing w:line="360" w:lineRule="auto"/>
              <w:rPr>
                <w:sz w:val="20"/>
                <w:szCs w:val="20"/>
              </w:rPr>
            </w:pPr>
          </w:p>
        </w:tc>
        <w:tc>
          <w:tcPr>
            <w:tcW w:w="2268" w:type="dxa"/>
            <w:shd w:val="clear" w:color="auto" w:fill="auto"/>
          </w:tcPr>
          <w:p w:rsidR="00D8212F" w:rsidRPr="00AA0C74" w:rsidRDefault="00D8212F" w:rsidP="00855019">
            <w:pPr>
              <w:spacing w:line="360" w:lineRule="auto"/>
              <w:rPr>
                <w:sz w:val="20"/>
                <w:szCs w:val="20"/>
              </w:rPr>
            </w:pPr>
          </w:p>
        </w:tc>
        <w:tc>
          <w:tcPr>
            <w:tcW w:w="2835" w:type="dxa"/>
            <w:shd w:val="clear" w:color="auto" w:fill="auto"/>
          </w:tcPr>
          <w:p w:rsidR="00D8212F" w:rsidRPr="00AA0C74" w:rsidRDefault="00D8212F" w:rsidP="00855019">
            <w:pPr>
              <w:spacing w:line="360" w:lineRule="auto"/>
              <w:rPr>
                <w:sz w:val="20"/>
                <w:szCs w:val="20"/>
              </w:rPr>
            </w:pPr>
          </w:p>
        </w:tc>
        <w:tc>
          <w:tcPr>
            <w:tcW w:w="3007" w:type="dxa"/>
            <w:shd w:val="clear" w:color="auto" w:fill="auto"/>
          </w:tcPr>
          <w:p w:rsidR="00D8212F" w:rsidRPr="00AA0C74" w:rsidRDefault="00D8212F" w:rsidP="00855019">
            <w:pPr>
              <w:spacing w:line="360" w:lineRule="auto"/>
              <w:rPr>
                <w:sz w:val="20"/>
                <w:szCs w:val="20"/>
              </w:rPr>
            </w:pPr>
          </w:p>
        </w:tc>
      </w:tr>
      <w:tr w:rsidR="00D8212F" w:rsidRPr="00AA0C74" w:rsidTr="00855019">
        <w:tc>
          <w:tcPr>
            <w:tcW w:w="1668" w:type="dxa"/>
            <w:shd w:val="clear" w:color="auto" w:fill="auto"/>
          </w:tcPr>
          <w:p w:rsidR="00D8212F" w:rsidRPr="00AA0C74" w:rsidRDefault="00D8212F" w:rsidP="00855019">
            <w:pPr>
              <w:spacing w:line="360" w:lineRule="auto"/>
              <w:rPr>
                <w:sz w:val="20"/>
                <w:szCs w:val="20"/>
              </w:rPr>
            </w:pPr>
          </w:p>
        </w:tc>
        <w:tc>
          <w:tcPr>
            <w:tcW w:w="2268" w:type="dxa"/>
            <w:shd w:val="clear" w:color="auto" w:fill="auto"/>
          </w:tcPr>
          <w:p w:rsidR="00D8212F" w:rsidRPr="00AA0C74" w:rsidRDefault="00D8212F" w:rsidP="00855019">
            <w:pPr>
              <w:spacing w:line="360" w:lineRule="auto"/>
              <w:rPr>
                <w:sz w:val="20"/>
                <w:szCs w:val="20"/>
              </w:rPr>
            </w:pPr>
          </w:p>
        </w:tc>
        <w:tc>
          <w:tcPr>
            <w:tcW w:w="2835" w:type="dxa"/>
            <w:shd w:val="clear" w:color="auto" w:fill="auto"/>
          </w:tcPr>
          <w:p w:rsidR="00D8212F" w:rsidRPr="00AA0C74" w:rsidRDefault="00D8212F" w:rsidP="00855019">
            <w:pPr>
              <w:spacing w:line="360" w:lineRule="auto"/>
              <w:rPr>
                <w:sz w:val="20"/>
                <w:szCs w:val="20"/>
              </w:rPr>
            </w:pPr>
          </w:p>
        </w:tc>
        <w:tc>
          <w:tcPr>
            <w:tcW w:w="3007" w:type="dxa"/>
            <w:shd w:val="clear" w:color="auto" w:fill="auto"/>
          </w:tcPr>
          <w:p w:rsidR="00D8212F" w:rsidRPr="00AA0C74" w:rsidRDefault="00D8212F" w:rsidP="00855019">
            <w:pPr>
              <w:spacing w:line="360" w:lineRule="auto"/>
              <w:rPr>
                <w:sz w:val="20"/>
                <w:szCs w:val="20"/>
              </w:rPr>
            </w:pPr>
          </w:p>
        </w:tc>
      </w:tr>
      <w:tr w:rsidR="00D8212F" w:rsidRPr="00AA0C74" w:rsidTr="00855019">
        <w:tc>
          <w:tcPr>
            <w:tcW w:w="1668" w:type="dxa"/>
            <w:shd w:val="clear" w:color="auto" w:fill="auto"/>
          </w:tcPr>
          <w:p w:rsidR="00D8212F" w:rsidRPr="00AA0C74" w:rsidRDefault="00D8212F" w:rsidP="00855019">
            <w:pPr>
              <w:spacing w:line="360" w:lineRule="auto"/>
              <w:rPr>
                <w:sz w:val="20"/>
                <w:szCs w:val="20"/>
              </w:rPr>
            </w:pPr>
          </w:p>
        </w:tc>
        <w:tc>
          <w:tcPr>
            <w:tcW w:w="2268" w:type="dxa"/>
            <w:shd w:val="clear" w:color="auto" w:fill="auto"/>
          </w:tcPr>
          <w:p w:rsidR="00D8212F" w:rsidRPr="00AA0C74" w:rsidRDefault="00D8212F" w:rsidP="00855019">
            <w:pPr>
              <w:spacing w:line="360" w:lineRule="auto"/>
              <w:rPr>
                <w:sz w:val="20"/>
                <w:szCs w:val="20"/>
              </w:rPr>
            </w:pPr>
          </w:p>
        </w:tc>
        <w:tc>
          <w:tcPr>
            <w:tcW w:w="2835" w:type="dxa"/>
            <w:shd w:val="clear" w:color="auto" w:fill="auto"/>
          </w:tcPr>
          <w:p w:rsidR="00D8212F" w:rsidRPr="00AA0C74" w:rsidRDefault="00D8212F" w:rsidP="00855019">
            <w:pPr>
              <w:spacing w:line="360" w:lineRule="auto"/>
              <w:rPr>
                <w:sz w:val="20"/>
                <w:szCs w:val="20"/>
              </w:rPr>
            </w:pPr>
          </w:p>
        </w:tc>
        <w:tc>
          <w:tcPr>
            <w:tcW w:w="3007" w:type="dxa"/>
            <w:shd w:val="clear" w:color="auto" w:fill="auto"/>
          </w:tcPr>
          <w:p w:rsidR="00D8212F" w:rsidRPr="00AA0C74" w:rsidRDefault="00D8212F" w:rsidP="00855019">
            <w:pPr>
              <w:spacing w:line="360" w:lineRule="auto"/>
              <w:rPr>
                <w:sz w:val="20"/>
                <w:szCs w:val="20"/>
              </w:rPr>
            </w:pPr>
          </w:p>
        </w:tc>
      </w:tr>
      <w:tr w:rsidR="00D8212F" w:rsidRPr="00AA0C74" w:rsidTr="00855019">
        <w:tc>
          <w:tcPr>
            <w:tcW w:w="1668" w:type="dxa"/>
            <w:shd w:val="clear" w:color="auto" w:fill="auto"/>
          </w:tcPr>
          <w:p w:rsidR="00D8212F" w:rsidRPr="00AA0C74" w:rsidRDefault="00D8212F" w:rsidP="00855019">
            <w:pPr>
              <w:spacing w:line="360" w:lineRule="auto"/>
              <w:rPr>
                <w:sz w:val="20"/>
                <w:szCs w:val="20"/>
              </w:rPr>
            </w:pPr>
          </w:p>
        </w:tc>
        <w:tc>
          <w:tcPr>
            <w:tcW w:w="2268" w:type="dxa"/>
            <w:shd w:val="clear" w:color="auto" w:fill="auto"/>
          </w:tcPr>
          <w:p w:rsidR="00D8212F" w:rsidRPr="00AA0C74" w:rsidRDefault="00D8212F" w:rsidP="00855019">
            <w:pPr>
              <w:spacing w:line="360" w:lineRule="auto"/>
              <w:rPr>
                <w:sz w:val="20"/>
                <w:szCs w:val="20"/>
              </w:rPr>
            </w:pPr>
          </w:p>
        </w:tc>
        <w:tc>
          <w:tcPr>
            <w:tcW w:w="2835" w:type="dxa"/>
            <w:shd w:val="clear" w:color="auto" w:fill="auto"/>
          </w:tcPr>
          <w:p w:rsidR="00D8212F" w:rsidRPr="00AA0C74" w:rsidRDefault="00D8212F" w:rsidP="00855019">
            <w:pPr>
              <w:spacing w:line="360" w:lineRule="auto"/>
              <w:rPr>
                <w:sz w:val="20"/>
                <w:szCs w:val="20"/>
              </w:rPr>
            </w:pPr>
          </w:p>
        </w:tc>
        <w:tc>
          <w:tcPr>
            <w:tcW w:w="3007" w:type="dxa"/>
            <w:shd w:val="clear" w:color="auto" w:fill="auto"/>
          </w:tcPr>
          <w:p w:rsidR="00D8212F" w:rsidRPr="00AA0C74" w:rsidRDefault="00D8212F" w:rsidP="00855019">
            <w:pPr>
              <w:spacing w:line="360" w:lineRule="auto"/>
              <w:rPr>
                <w:sz w:val="20"/>
                <w:szCs w:val="20"/>
              </w:rPr>
            </w:pPr>
          </w:p>
        </w:tc>
      </w:tr>
      <w:tr w:rsidR="00D8212F" w:rsidRPr="00AA0C74" w:rsidTr="00855019">
        <w:tc>
          <w:tcPr>
            <w:tcW w:w="1668" w:type="dxa"/>
            <w:shd w:val="clear" w:color="auto" w:fill="auto"/>
          </w:tcPr>
          <w:p w:rsidR="00D8212F" w:rsidRPr="00AA0C74" w:rsidRDefault="00D8212F" w:rsidP="00855019">
            <w:pPr>
              <w:spacing w:line="360" w:lineRule="auto"/>
              <w:rPr>
                <w:sz w:val="20"/>
                <w:szCs w:val="20"/>
              </w:rPr>
            </w:pPr>
          </w:p>
        </w:tc>
        <w:tc>
          <w:tcPr>
            <w:tcW w:w="2268" w:type="dxa"/>
            <w:shd w:val="clear" w:color="auto" w:fill="auto"/>
          </w:tcPr>
          <w:p w:rsidR="00D8212F" w:rsidRPr="00AA0C74" w:rsidRDefault="00D8212F" w:rsidP="00855019">
            <w:pPr>
              <w:spacing w:line="360" w:lineRule="auto"/>
              <w:rPr>
                <w:sz w:val="20"/>
                <w:szCs w:val="20"/>
              </w:rPr>
            </w:pPr>
          </w:p>
        </w:tc>
        <w:tc>
          <w:tcPr>
            <w:tcW w:w="2835" w:type="dxa"/>
            <w:shd w:val="clear" w:color="auto" w:fill="auto"/>
          </w:tcPr>
          <w:p w:rsidR="00D8212F" w:rsidRPr="00AA0C74" w:rsidRDefault="00D8212F" w:rsidP="00855019">
            <w:pPr>
              <w:spacing w:line="360" w:lineRule="auto"/>
              <w:rPr>
                <w:sz w:val="20"/>
                <w:szCs w:val="20"/>
              </w:rPr>
            </w:pPr>
          </w:p>
        </w:tc>
        <w:tc>
          <w:tcPr>
            <w:tcW w:w="3007" w:type="dxa"/>
            <w:shd w:val="clear" w:color="auto" w:fill="auto"/>
          </w:tcPr>
          <w:p w:rsidR="00D8212F" w:rsidRPr="00AA0C74" w:rsidRDefault="00D8212F" w:rsidP="00855019">
            <w:pPr>
              <w:spacing w:line="360" w:lineRule="auto"/>
              <w:rPr>
                <w:sz w:val="20"/>
                <w:szCs w:val="20"/>
              </w:rPr>
            </w:pPr>
          </w:p>
        </w:tc>
      </w:tr>
    </w:tbl>
    <w:p w:rsidR="00D8212F" w:rsidRPr="00EE4FB2" w:rsidRDefault="00D8212F" w:rsidP="00D8212F">
      <w:pPr>
        <w:rPr>
          <w:sz w:val="20"/>
          <w:szCs w:val="20"/>
        </w:rPr>
      </w:pPr>
    </w:p>
    <w:p w:rsidR="00D8212F" w:rsidRPr="00EE4FB2" w:rsidRDefault="00D8212F" w:rsidP="00D8212F">
      <w:pPr>
        <w:rPr>
          <w:sz w:val="20"/>
          <w:szCs w:val="20"/>
        </w:rPr>
      </w:pPr>
    </w:p>
    <w:p w:rsidR="00D8212F" w:rsidRPr="00EE4FB2" w:rsidRDefault="00D8212F" w:rsidP="00D8212F">
      <w:pPr>
        <w:rPr>
          <w:sz w:val="20"/>
          <w:szCs w:val="20"/>
        </w:rPr>
      </w:pPr>
    </w:p>
    <w:p w:rsidR="00D8212F" w:rsidRPr="00EE4FB2" w:rsidRDefault="00D8212F" w:rsidP="00D8212F">
      <w:pPr>
        <w:rPr>
          <w:sz w:val="20"/>
          <w:szCs w:val="20"/>
        </w:rPr>
      </w:pPr>
      <w:r w:rsidRPr="00EE4FB2">
        <w:rPr>
          <w:sz w:val="20"/>
          <w:szCs w:val="20"/>
        </w:rPr>
        <w:t>MODULO B</w:t>
      </w:r>
    </w:p>
    <w:p w:rsidR="00D8212F" w:rsidRPr="00EE4FB2" w:rsidRDefault="00D8212F" w:rsidP="00D8212F">
      <w:pPr>
        <w:jc w:val="center"/>
        <w:rPr>
          <w:sz w:val="20"/>
          <w:szCs w:val="20"/>
        </w:rPr>
      </w:pPr>
      <w:r w:rsidRPr="00EE4FB2">
        <w:rPr>
          <w:sz w:val="20"/>
          <w:szCs w:val="20"/>
        </w:rPr>
        <w:t>ISTITUTO COMPRENSIVO “SERAO-FERMI” di CELLOLE                                              Propost</w:t>
      </w:r>
      <w:r w:rsidR="00674D85">
        <w:rPr>
          <w:sz w:val="20"/>
          <w:szCs w:val="20"/>
        </w:rPr>
        <w:t>e Viaggio d’Istruzione A.S. 2015</w:t>
      </w:r>
      <w:r w:rsidRPr="00EE4FB2">
        <w:rPr>
          <w:sz w:val="20"/>
          <w:szCs w:val="20"/>
        </w:rPr>
        <w:t>-201</w:t>
      </w:r>
      <w:r w:rsidR="00674D85">
        <w:rPr>
          <w:sz w:val="20"/>
          <w:szCs w:val="20"/>
        </w:rPr>
        <w:t>6</w:t>
      </w:r>
    </w:p>
    <w:p w:rsidR="00D8212F" w:rsidRPr="00EE4FB2" w:rsidRDefault="00D8212F" w:rsidP="00D8212F">
      <w:pPr>
        <w:rPr>
          <w:sz w:val="20"/>
          <w:szCs w:val="20"/>
        </w:rPr>
      </w:pPr>
      <w:r w:rsidRPr="00EE4FB2">
        <w:rPr>
          <w:sz w:val="20"/>
          <w:szCs w:val="20"/>
        </w:rPr>
        <w:t>SCUOLA__________________________________</w:t>
      </w:r>
      <w:r w:rsidRPr="00EE4FB2">
        <w:rPr>
          <w:sz w:val="20"/>
          <w:szCs w:val="20"/>
        </w:rPr>
        <w:softHyphen/>
      </w:r>
      <w:r w:rsidRPr="00EE4FB2">
        <w:rPr>
          <w:sz w:val="20"/>
          <w:szCs w:val="20"/>
        </w:rPr>
        <w:softHyphen/>
      </w:r>
      <w:r w:rsidRPr="00EE4FB2">
        <w:rPr>
          <w:sz w:val="20"/>
          <w:szCs w:val="20"/>
        </w:rPr>
        <w:softHyphen/>
      </w:r>
      <w:r w:rsidRPr="00EE4FB2">
        <w:rPr>
          <w:sz w:val="20"/>
          <w:szCs w:val="20"/>
        </w:rPr>
        <w:softHyphen/>
        <w:t xml:space="preserve">_____________CLASSE________SEZ______ </w:t>
      </w:r>
    </w:p>
    <w:p w:rsidR="00D8212F" w:rsidRPr="00EE4FB2" w:rsidRDefault="00D8212F" w:rsidP="00D8212F">
      <w:pPr>
        <w:rPr>
          <w:sz w:val="20"/>
          <w:szCs w:val="20"/>
        </w:rPr>
      </w:pPr>
      <w:r w:rsidRPr="00EE4FB2">
        <w:rPr>
          <w:sz w:val="20"/>
          <w:szCs w:val="20"/>
        </w:rPr>
        <w:t>Docente Coordinatore:_____________________________________________________________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3897"/>
        <w:gridCol w:w="3613"/>
      </w:tblGrid>
      <w:tr w:rsidR="00D8212F" w:rsidRPr="00AA0C74" w:rsidTr="00855019">
        <w:trPr>
          <w:trHeight w:val="771"/>
        </w:trPr>
        <w:tc>
          <w:tcPr>
            <w:tcW w:w="2235" w:type="dxa"/>
            <w:shd w:val="clear" w:color="auto" w:fill="auto"/>
          </w:tcPr>
          <w:p w:rsidR="00D8212F" w:rsidRPr="00AA0C74" w:rsidRDefault="00D8212F" w:rsidP="00855019">
            <w:pPr>
              <w:rPr>
                <w:sz w:val="20"/>
                <w:szCs w:val="20"/>
              </w:rPr>
            </w:pPr>
            <w:r w:rsidRPr="00AA0C74">
              <w:rPr>
                <w:sz w:val="20"/>
                <w:szCs w:val="20"/>
              </w:rPr>
              <w:t>META ITINERARIO</w:t>
            </w:r>
          </w:p>
        </w:tc>
        <w:tc>
          <w:tcPr>
            <w:tcW w:w="3897" w:type="dxa"/>
            <w:shd w:val="clear" w:color="auto" w:fill="auto"/>
          </w:tcPr>
          <w:p w:rsidR="00D8212F" w:rsidRPr="00AA0C74" w:rsidRDefault="00D8212F" w:rsidP="00855019">
            <w:pPr>
              <w:rPr>
                <w:sz w:val="20"/>
                <w:szCs w:val="20"/>
              </w:rPr>
            </w:pPr>
            <w:r w:rsidRPr="00AA0C74">
              <w:rPr>
                <w:sz w:val="20"/>
                <w:szCs w:val="20"/>
              </w:rPr>
              <w:t>DOCENTI ACCOMPAGNATORI DISPONIBILI</w:t>
            </w:r>
          </w:p>
          <w:p w:rsidR="00D8212F" w:rsidRPr="00AA0C74" w:rsidRDefault="00D8212F" w:rsidP="00855019">
            <w:pPr>
              <w:rPr>
                <w:sz w:val="20"/>
                <w:szCs w:val="20"/>
              </w:rPr>
            </w:pPr>
          </w:p>
        </w:tc>
        <w:tc>
          <w:tcPr>
            <w:tcW w:w="3613" w:type="dxa"/>
            <w:shd w:val="clear" w:color="auto" w:fill="auto"/>
          </w:tcPr>
          <w:p w:rsidR="00D8212F" w:rsidRPr="00AA0C74" w:rsidRDefault="00D8212F" w:rsidP="00855019">
            <w:pPr>
              <w:rPr>
                <w:sz w:val="20"/>
                <w:szCs w:val="20"/>
              </w:rPr>
            </w:pPr>
            <w:r w:rsidRPr="00AA0C74">
              <w:rPr>
                <w:sz w:val="20"/>
                <w:szCs w:val="20"/>
              </w:rPr>
              <w:t>OBIETTIVI DIDATTICO-EDUCATIVI</w:t>
            </w:r>
          </w:p>
          <w:p w:rsidR="00D8212F" w:rsidRPr="00AA0C74" w:rsidRDefault="00D8212F" w:rsidP="00855019">
            <w:pPr>
              <w:spacing w:before="40" w:after="40"/>
              <w:rPr>
                <w:sz w:val="20"/>
                <w:szCs w:val="20"/>
              </w:rPr>
            </w:pPr>
          </w:p>
        </w:tc>
      </w:tr>
      <w:tr w:rsidR="00D8212F" w:rsidRPr="00AA0C74" w:rsidTr="00855019">
        <w:trPr>
          <w:trHeight w:val="380"/>
        </w:trPr>
        <w:tc>
          <w:tcPr>
            <w:tcW w:w="2235" w:type="dxa"/>
            <w:shd w:val="clear" w:color="auto" w:fill="auto"/>
          </w:tcPr>
          <w:p w:rsidR="00D8212F" w:rsidRPr="00AA0C74" w:rsidRDefault="00D8212F" w:rsidP="00855019">
            <w:pPr>
              <w:spacing w:before="120" w:after="120" w:line="360" w:lineRule="auto"/>
              <w:rPr>
                <w:sz w:val="20"/>
                <w:szCs w:val="20"/>
              </w:rPr>
            </w:pPr>
          </w:p>
        </w:tc>
        <w:tc>
          <w:tcPr>
            <w:tcW w:w="3897" w:type="dxa"/>
            <w:shd w:val="clear" w:color="auto" w:fill="auto"/>
          </w:tcPr>
          <w:p w:rsidR="00D8212F" w:rsidRPr="00AA0C74" w:rsidRDefault="00D8212F" w:rsidP="00855019">
            <w:pPr>
              <w:spacing w:before="120" w:after="120" w:line="360" w:lineRule="auto"/>
              <w:rPr>
                <w:sz w:val="20"/>
                <w:szCs w:val="20"/>
              </w:rPr>
            </w:pPr>
          </w:p>
        </w:tc>
        <w:tc>
          <w:tcPr>
            <w:tcW w:w="3613" w:type="dxa"/>
            <w:shd w:val="clear" w:color="auto" w:fill="auto"/>
          </w:tcPr>
          <w:p w:rsidR="00D8212F" w:rsidRPr="00AA0C74" w:rsidRDefault="00D8212F" w:rsidP="00855019">
            <w:pPr>
              <w:spacing w:before="120" w:after="120" w:line="360" w:lineRule="auto"/>
              <w:rPr>
                <w:sz w:val="20"/>
                <w:szCs w:val="20"/>
              </w:rPr>
            </w:pPr>
          </w:p>
        </w:tc>
      </w:tr>
      <w:tr w:rsidR="00D8212F" w:rsidRPr="00AA0C74" w:rsidTr="00855019">
        <w:trPr>
          <w:trHeight w:val="391"/>
        </w:trPr>
        <w:tc>
          <w:tcPr>
            <w:tcW w:w="2235" w:type="dxa"/>
            <w:shd w:val="clear" w:color="auto" w:fill="auto"/>
          </w:tcPr>
          <w:p w:rsidR="00D8212F" w:rsidRPr="00AA0C74" w:rsidRDefault="00D8212F" w:rsidP="00855019">
            <w:pPr>
              <w:spacing w:before="120" w:after="120" w:line="360" w:lineRule="auto"/>
              <w:rPr>
                <w:sz w:val="20"/>
                <w:szCs w:val="20"/>
              </w:rPr>
            </w:pPr>
          </w:p>
        </w:tc>
        <w:tc>
          <w:tcPr>
            <w:tcW w:w="3897" w:type="dxa"/>
            <w:shd w:val="clear" w:color="auto" w:fill="auto"/>
          </w:tcPr>
          <w:p w:rsidR="00D8212F" w:rsidRPr="00AA0C74" w:rsidRDefault="00D8212F" w:rsidP="00855019">
            <w:pPr>
              <w:spacing w:before="120" w:after="120" w:line="360" w:lineRule="auto"/>
              <w:rPr>
                <w:sz w:val="20"/>
                <w:szCs w:val="20"/>
              </w:rPr>
            </w:pPr>
          </w:p>
        </w:tc>
        <w:tc>
          <w:tcPr>
            <w:tcW w:w="3613" w:type="dxa"/>
            <w:shd w:val="clear" w:color="auto" w:fill="auto"/>
          </w:tcPr>
          <w:p w:rsidR="00D8212F" w:rsidRPr="00AA0C74" w:rsidRDefault="00D8212F" w:rsidP="00855019">
            <w:pPr>
              <w:spacing w:before="120" w:after="120" w:line="360" w:lineRule="auto"/>
              <w:rPr>
                <w:sz w:val="20"/>
                <w:szCs w:val="20"/>
              </w:rPr>
            </w:pPr>
          </w:p>
        </w:tc>
      </w:tr>
      <w:tr w:rsidR="00D8212F" w:rsidRPr="00AA0C74" w:rsidTr="00855019">
        <w:trPr>
          <w:trHeight w:val="380"/>
        </w:trPr>
        <w:tc>
          <w:tcPr>
            <w:tcW w:w="2235" w:type="dxa"/>
            <w:shd w:val="clear" w:color="auto" w:fill="auto"/>
          </w:tcPr>
          <w:p w:rsidR="00D8212F" w:rsidRPr="00AA0C74" w:rsidRDefault="00D8212F" w:rsidP="00855019">
            <w:pPr>
              <w:spacing w:before="120" w:after="120" w:line="360" w:lineRule="auto"/>
              <w:rPr>
                <w:sz w:val="20"/>
                <w:szCs w:val="20"/>
              </w:rPr>
            </w:pPr>
          </w:p>
        </w:tc>
        <w:tc>
          <w:tcPr>
            <w:tcW w:w="3897" w:type="dxa"/>
            <w:shd w:val="clear" w:color="auto" w:fill="auto"/>
          </w:tcPr>
          <w:p w:rsidR="00D8212F" w:rsidRPr="00AA0C74" w:rsidRDefault="00D8212F" w:rsidP="00855019">
            <w:pPr>
              <w:spacing w:before="120" w:after="120" w:line="360" w:lineRule="auto"/>
              <w:rPr>
                <w:sz w:val="20"/>
                <w:szCs w:val="20"/>
              </w:rPr>
            </w:pPr>
          </w:p>
        </w:tc>
        <w:tc>
          <w:tcPr>
            <w:tcW w:w="3613" w:type="dxa"/>
            <w:shd w:val="clear" w:color="auto" w:fill="auto"/>
          </w:tcPr>
          <w:p w:rsidR="00D8212F" w:rsidRPr="00AA0C74" w:rsidRDefault="00D8212F" w:rsidP="00855019">
            <w:pPr>
              <w:spacing w:before="120" w:after="120" w:line="360" w:lineRule="auto"/>
              <w:rPr>
                <w:sz w:val="20"/>
                <w:szCs w:val="20"/>
              </w:rPr>
            </w:pPr>
          </w:p>
        </w:tc>
      </w:tr>
      <w:tr w:rsidR="00D8212F" w:rsidRPr="00AA0C74" w:rsidTr="00855019">
        <w:trPr>
          <w:trHeight w:val="380"/>
        </w:trPr>
        <w:tc>
          <w:tcPr>
            <w:tcW w:w="2235" w:type="dxa"/>
            <w:shd w:val="clear" w:color="auto" w:fill="auto"/>
          </w:tcPr>
          <w:p w:rsidR="00D8212F" w:rsidRPr="00AA0C74" w:rsidRDefault="00D8212F" w:rsidP="00855019">
            <w:pPr>
              <w:spacing w:before="120" w:after="120" w:line="360" w:lineRule="auto"/>
              <w:rPr>
                <w:sz w:val="20"/>
                <w:szCs w:val="20"/>
              </w:rPr>
            </w:pPr>
          </w:p>
        </w:tc>
        <w:tc>
          <w:tcPr>
            <w:tcW w:w="3897" w:type="dxa"/>
            <w:shd w:val="clear" w:color="auto" w:fill="auto"/>
          </w:tcPr>
          <w:p w:rsidR="00D8212F" w:rsidRPr="00AA0C74" w:rsidRDefault="00D8212F" w:rsidP="00855019">
            <w:pPr>
              <w:spacing w:before="120" w:after="120" w:line="360" w:lineRule="auto"/>
              <w:rPr>
                <w:sz w:val="20"/>
                <w:szCs w:val="20"/>
              </w:rPr>
            </w:pPr>
          </w:p>
        </w:tc>
        <w:tc>
          <w:tcPr>
            <w:tcW w:w="3613" w:type="dxa"/>
            <w:shd w:val="clear" w:color="auto" w:fill="auto"/>
          </w:tcPr>
          <w:p w:rsidR="00D8212F" w:rsidRPr="00AA0C74" w:rsidRDefault="00D8212F" w:rsidP="00855019">
            <w:pPr>
              <w:spacing w:before="120" w:after="120" w:line="360" w:lineRule="auto"/>
              <w:rPr>
                <w:sz w:val="20"/>
                <w:szCs w:val="20"/>
              </w:rPr>
            </w:pPr>
          </w:p>
        </w:tc>
      </w:tr>
      <w:tr w:rsidR="00D8212F" w:rsidRPr="00AA0C74" w:rsidTr="00855019">
        <w:trPr>
          <w:trHeight w:val="391"/>
        </w:trPr>
        <w:tc>
          <w:tcPr>
            <w:tcW w:w="2235" w:type="dxa"/>
            <w:shd w:val="clear" w:color="auto" w:fill="auto"/>
          </w:tcPr>
          <w:p w:rsidR="00D8212F" w:rsidRPr="00AA0C74" w:rsidRDefault="00D8212F" w:rsidP="00855019">
            <w:pPr>
              <w:spacing w:before="120" w:after="120" w:line="360" w:lineRule="auto"/>
              <w:rPr>
                <w:sz w:val="20"/>
                <w:szCs w:val="20"/>
              </w:rPr>
            </w:pPr>
          </w:p>
        </w:tc>
        <w:tc>
          <w:tcPr>
            <w:tcW w:w="3897" w:type="dxa"/>
            <w:shd w:val="clear" w:color="auto" w:fill="auto"/>
          </w:tcPr>
          <w:p w:rsidR="00D8212F" w:rsidRPr="00AA0C74" w:rsidRDefault="00D8212F" w:rsidP="00855019">
            <w:pPr>
              <w:spacing w:before="120" w:after="120" w:line="360" w:lineRule="auto"/>
              <w:rPr>
                <w:sz w:val="20"/>
                <w:szCs w:val="20"/>
              </w:rPr>
            </w:pPr>
          </w:p>
        </w:tc>
        <w:tc>
          <w:tcPr>
            <w:tcW w:w="3613" w:type="dxa"/>
            <w:shd w:val="clear" w:color="auto" w:fill="auto"/>
          </w:tcPr>
          <w:p w:rsidR="00D8212F" w:rsidRPr="00AA0C74" w:rsidRDefault="00D8212F" w:rsidP="00855019">
            <w:pPr>
              <w:spacing w:before="120" w:after="120" w:line="360" w:lineRule="auto"/>
              <w:rPr>
                <w:sz w:val="20"/>
                <w:szCs w:val="20"/>
              </w:rPr>
            </w:pPr>
          </w:p>
        </w:tc>
      </w:tr>
      <w:tr w:rsidR="00D8212F" w:rsidRPr="00AA0C74" w:rsidTr="00855019">
        <w:trPr>
          <w:trHeight w:val="380"/>
        </w:trPr>
        <w:tc>
          <w:tcPr>
            <w:tcW w:w="2235" w:type="dxa"/>
            <w:shd w:val="clear" w:color="auto" w:fill="auto"/>
          </w:tcPr>
          <w:p w:rsidR="00D8212F" w:rsidRPr="00AA0C74" w:rsidRDefault="00D8212F" w:rsidP="00855019">
            <w:pPr>
              <w:spacing w:before="120" w:after="120" w:line="360" w:lineRule="auto"/>
              <w:rPr>
                <w:sz w:val="20"/>
                <w:szCs w:val="20"/>
              </w:rPr>
            </w:pPr>
          </w:p>
        </w:tc>
        <w:tc>
          <w:tcPr>
            <w:tcW w:w="3897" w:type="dxa"/>
            <w:shd w:val="clear" w:color="auto" w:fill="auto"/>
          </w:tcPr>
          <w:p w:rsidR="00D8212F" w:rsidRPr="00AA0C74" w:rsidRDefault="00D8212F" w:rsidP="00855019">
            <w:pPr>
              <w:spacing w:before="120" w:after="120" w:line="360" w:lineRule="auto"/>
              <w:rPr>
                <w:sz w:val="20"/>
                <w:szCs w:val="20"/>
              </w:rPr>
            </w:pPr>
          </w:p>
        </w:tc>
        <w:tc>
          <w:tcPr>
            <w:tcW w:w="3613" w:type="dxa"/>
            <w:shd w:val="clear" w:color="auto" w:fill="auto"/>
          </w:tcPr>
          <w:p w:rsidR="00D8212F" w:rsidRPr="00AA0C74" w:rsidRDefault="00D8212F" w:rsidP="00855019">
            <w:pPr>
              <w:spacing w:before="120" w:after="120" w:line="360" w:lineRule="auto"/>
              <w:rPr>
                <w:sz w:val="20"/>
                <w:szCs w:val="20"/>
              </w:rPr>
            </w:pPr>
          </w:p>
        </w:tc>
      </w:tr>
      <w:tr w:rsidR="00D8212F" w:rsidRPr="00AA0C74" w:rsidTr="00855019">
        <w:trPr>
          <w:trHeight w:val="391"/>
        </w:trPr>
        <w:tc>
          <w:tcPr>
            <w:tcW w:w="2235" w:type="dxa"/>
            <w:shd w:val="clear" w:color="auto" w:fill="auto"/>
          </w:tcPr>
          <w:p w:rsidR="00D8212F" w:rsidRPr="00AA0C74" w:rsidRDefault="00D8212F" w:rsidP="00855019">
            <w:pPr>
              <w:spacing w:before="120" w:after="120" w:line="360" w:lineRule="auto"/>
              <w:rPr>
                <w:sz w:val="20"/>
                <w:szCs w:val="20"/>
              </w:rPr>
            </w:pPr>
          </w:p>
        </w:tc>
        <w:tc>
          <w:tcPr>
            <w:tcW w:w="3897" w:type="dxa"/>
            <w:shd w:val="clear" w:color="auto" w:fill="auto"/>
          </w:tcPr>
          <w:p w:rsidR="00D8212F" w:rsidRPr="00AA0C74" w:rsidRDefault="00D8212F" w:rsidP="00855019">
            <w:pPr>
              <w:spacing w:before="120" w:after="120" w:line="360" w:lineRule="auto"/>
              <w:rPr>
                <w:sz w:val="20"/>
                <w:szCs w:val="20"/>
              </w:rPr>
            </w:pPr>
          </w:p>
        </w:tc>
        <w:tc>
          <w:tcPr>
            <w:tcW w:w="3613" w:type="dxa"/>
            <w:shd w:val="clear" w:color="auto" w:fill="auto"/>
          </w:tcPr>
          <w:p w:rsidR="00D8212F" w:rsidRPr="00AA0C74" w:rsidRDefault="00D8212F" w:rsidP="00855019">
            <w:pPr>
              <w:spacing w:before="120" w:after="120" w:line="360" w:lineRule="auto"/>
              <w:rPr>
                <w:sz w:val="20"/>
                <w:szCs w:val="20"/>
              </w:rPr>
            </w:pPr>
          </w:p>
        </w:tc>
      </w:tr>
      <w:tr w:rsidR="00D8212F" w:rsidRPr="00AA0C74" w:rsidTr="00855019">
        <w:trPr>
          <w:trHeight w:val="391"/>
        </w:trPr>
        <w:tc>
          <w:tcPr>
            <w:tcW w:w="2235" w:type="dxa"/>
            <w:shd w:val="clear" w:color="auto" w:fill="auto"/>
          </w:tcPr>
          <w:p w:rsidR="00D8212F" w:rsidRPr="00AA0C74" w:rsidRDefault="00D8212F" w:rsidP="00855019">
            <w:pPr>
              <w:spacing w:before="120" w:after="120" w:line="360" w:lineRule="auto"/>
              <w:rPr>
                <w:sz w:val="20"/>
                <w:szCs w:val="20"/>
              </w:rPr>
            </w:pPr>
          </w:p>
        </w:tc>
        <w:tc>
          <w:tcPr>
            <w:tcW w:w="3897" w:type="dxa"/>
            <w:shd w:val="clear" w:color="auto" w:fill="auto"/>
          </w:tcPr>
          <w:p w:rsidR="00D8212F" w:rsidRPr="00AA0C74" w:rsidRDefault="00D8212F" w:rsidP="00855019">
            <w:pPr>
              <w:spacing w:before="120" w:after="120" w:line="360" w:lineRule="auto"/>
              <w:rPr>
                <w:sz w:val="20"/>
                <w:szCs w:val="20"/>
              </w:rPr>
            </w:pPr>
          </w:p>
        </w:tc>
        <w:tc>
          <w:tcPr>
            <w:tcW w:w="3613" w:type="dxa"/>
            <w:shd w:val="clear" w:color="auto" w:fill="auto"/>
          </w:tcPr>
          <w:p w:rsidR="00D8212F" w:rsidRPr="00AA0C74" w:rsidRDefault="00D8212F" w:rsidP="00855019">
            <w:pPr>
              <w:spacing w:before="120" w:after="120" w:line="360" w:lineRule="auto"/>
              <w:rPr>
                <w:sz w:val="20"/>
                <w:szCs w:val="20"/>
              </w:rPr>
            </w:pPr>
          </w:p>
        </w:tc>
      </w:tr>
    </w:tbl>
    <w:p w:rsidR="00D8212F" w:rsidRPr="00EE4FB2" w:rsidRDefault="00D8212F" w:rsidP="00D8212F">
      <w:pPr>
        <w:rPr>
          <w:sz w:val="20"/>
          <w:szCs w:val="20"/>
        </w:rPr>
      </w:pPr>
    </w:p>
    <w:p w:rsidR="00D8212F" w:rsidRPr="00EE4FB2" w:rsidRDefault="00D8212F" w:rsidP="00D8212F">
      <w:pPr>
        <w:rPr>
          <w:sz w:val="20"/>
          <w:szCs w:val="20"/>
        </w:rPr>
      </w:pPr>
    </w:p>
    <w:p w:rsidR="00D8212F" w:rsidRPr="00EE4FB2" w:rsidRDefault="00D8212F" w:rsidP="00D8212F">
      <w:pPr>
        <w:rPr>
          <w:sz w:val="20"/>
          <w:szCs w:val="20"/>
        </w:rPr>
      </w:pPr>
    </w:p>
    <w:p w:rsidR="00D8212F" w:rsidRPr="00EE4FB2" w:rsidRDefault="00D8212F" w:rsidP="00D8212F">
      <w:pPr>
        <w:rPr>
          <w:sz w:val="20"/>
          <w:szCs w:val="20"/>
        </w:rPr>
      </w:pPr>
    </w:p>
    <w:p w:rsidR="00D8212F" w:rsidRPr="00EE4FB2" w:rsidRDefault="00D8212F" w:rsidP="00D8212F">
      <w:pPr>
        <w:rPr>
          <w:sz w:val="20"/>
          <w:szCs w:val="20"/>
        </w:rPr>
      </w:pPr>
    </w:p>
    <w:p w:rsidR="00D8212F" w:rsidRPr="00EE4FB2" w:rsidRDefault="00D8212F" w:rsidP="00D8212F">
      <w:pPr>
        <w:rPr>
          <w:sz w:val="20"/>
          <w:szCs w:val="20"/>
        </w:rPr>
      </w:pPr>
    </w:p>
    <w:p w:rsidR="00D8212F" w:rsidRPr="00EE4FB2" w:rsidRDefault="00D8212F" w:rsidP="00D8212F">
      <w:pPr>
        <w:rPr>
          <w:sz w:val="20"/>
          <w:szCs w:val="20"/>
        </w:rPr>
      </w:pPr>
    </w:p>
    <w:p w:rsidR="00D8212F" w:rsidRPr="00EE4FB2" w:rsidRDefault="00D8212F" w:rsidP="00D8212F">
      <w:pPr>
        <w:rPr>
          <w:sz w:val="20"/>
          <w:szCs w:val="20"/>
        </w:rPr>
      </w:pPr>
    </w:p>
    <w:p w:rsidR="00D8212F" w:rsidRPr="00EE4FB2" w:rsidRDefault="00D8212F" w:rsidP="00D8212F">
      <w:pPr>
        <w:rPr>
          <w:sz w:val="20"/>
          <w:szCs w:val="20"/>
        </w:rPr>
      </w:pPr>
    </w:p>
    <w:p w:rsidR="00D8212F" w:rsidRPr="00EE4FB2" w:rsidRDefault="00D8212F" w:rsidP="00D8212F">
      <w:pPr>
        <w:rPr>
          <w:sz w:val="20"/>
          <w:szCs w:val="20"/>
        </w:rPr>
      </w:pPr>
    </w:p>
    <w:p w:rsidR="00D8212F" w:rsidRPr="00EE4FB2" w:rsidRDefault="00D8212F" w:rsidP="00D8212F">
      <w:pPr>
        <w:rPr>
          <w:sz w:val="20"/>
          <w:szCs w:val="20"/>
        </w:rPr>
      </w:pPr>
    </w:p>
    <w:p w:rsidR="00D8212F" w:rsidRPr="00EE4FB2" w:rsidRDefault="00D8212F" w:rsidP="00D8212F">
      <w:pPr>
        <w:rPr>
          <w:sz w:val="20"/>
          <w:szCs w:val="20"/>
        </w:rPr>
      </w:pPr>
      <w:r w:rsidRPr="00EE4FB2">
        <w:rPr>
          <w:sz w:val="20"/>
          <w:szCs w:val="20"/>
        </w:rPr>
        <w:t>MODULO C</w:t>
      </w:r>
    </w:p>
    <w:p w:rsidR="00D8212F" w:rsidRPr="00EE4FB2" w:rsidRDefault="00D8212F" w:rsidP="00D8212F">
      <w:pPr>
        <w:jc w:val="center"/>
        <w:rPr>
          <w:sz w:val="20"/>
          <w:szCs w:val="20"/>
        </w:rPr>
      </w:pPr>
      <w:r w:rsidRPr="00EE4FB2">
        <w:rPr>
          <w:sz w:val="20"/>
          <w:szCs w:val="20"/>
        </w:rPr>
        <w:t xml:space="preserve">ISTITUTO COMPRENSIVO “SERAO-FERMI” di CELLOLE                                         </w:t>
      </w:r>
      <w:r w:rsidR="00674D85">
        <w:rPr>
          <w:sz w:val="20"/>
          <w:szCs w:val="20"/>
        </w:rPr>
        <w:t xml:space="preserve">  Programma di viaggio A.S. 2015-2016</w:t>
      </w:r>
    </w:p>
    <w:p w:rsidR="00D8212F" w:rsidRPr="00EE4FB2" w:rsidRDefault="00D8212F" w:rsidP="00D8212F">
      <w:pPr>
        <w:rPr>
          <w:sz w:val="20"/>
          <w:szCs w:val="20"/>
        </w:rPr>
      </w:pPr>
      <w:r w:rsidRPr="00EE4FB2">
        <w:rPr>
          <w:sz w:val="20"/>
          <w:szCs w:val="20"/>
        </w:rPr>
        <w:t>Uscita didattica/visita guidata/viaggio d’istruzione del (data)_______________________________</w:t>
      </w:r>
    </w:p>
    <w:p w:rsidR="00D8212F" w:rsidRPr="00EE4FB2" w:rsidRDefault="00D8212F" w:rsidP="00D8212F">
      <w:pPr>
        <w:rPr>
          <w:sz w:val="20"/>
          <w:szCs w:val="20"/>
        </w:rPr>
      </w:pPr>
      <w:r w:rsidRPr="00EE4FB2">
        <w:rPr>
          <w:sz w:val="20"/>
          <w:szCs w:val="20"/>
        </w:rPr>
        <w:t>Classe:____________ _____________________Scuola ___________________________________</w:t>
      </w:r>
    </w:p>
    <w:p w:rsidR="00D8212F" w:rsidRPr="00EE4FB2" w:rsidRDefault="00D8212F" w:rsidP="00D8212F">
      <w:pPr>
        <w:rPr>
          <w:sz w:val="20"/>
          <w:szCs w:val="20"/>
        </w:rPr>
      </w:pPr>
      <w:r w:rsidRPr="00EE4FB2">
        <w:rPr>
          <w:sz w:val="20"/>
          <w:szCs w:val="20"/>
        </w:rPr>
        <w:t>Meta/itinerario:___________________________________________________________________</w:t>
      </w:r>
    </w:p>
    <w:p w:rsidR="00D8212F" w:rsidRPr="00EE4FB2" w:rsidRDefault="00D8212F" w:rsidP="00D8212F">
      <w:pPr>
        <w:rPr>
          <w:sz w:val="20"/>
          <w:szCs w:val="20"/>
        </w:rPr>
      </w:pPr>
      <w:r w:rsidRPr="00EE4FB2">
        <w:rPr>
          <w:sz w:val="20"/>
          <w:szCs w:val="20"/>
        </w:rPr>
        <w:t>Docente referente:_________________________________________________________________</w:t>
      </w:r>
    </w:p>
    <w:p w:rsidR="00D8212F" w:rsidRPr="00EE4FB2" w:rsidRDefault="00D8212F" w:rsidP="00D8212F">
      <w:pPr>
        <w:rPr>
          <w:sz w:val="20"/>
          <w:szCs w:val="20"/>
        </w:rPr>
      </w:pPr>
      <w:r w:rsidRPr="00EE4FB2">
        <w:rPr>
          <w:sz w:val="20"/>
          <w:szCs w:val="20"/>
        </w:rPr>
        <w:t>Docenti accompagnatori:____________________________________________________________</w:t>
      </w:r>
    </w:p>
    <w:p w:rsidR="00D8212F" w:rsidRPr="00EE4FB2" w:rsidRDefault="00D8212F" w:rsidP="00D8212F">
      <w:pPr>
        <w:rPr>
          <w:sz w:val="20"/>
          <w:szCs w:val="20"/>
        </w:rPr>
      </w:pPr>
      <w:r w:rsidRPr="00EE4FB2">
        <w:rPr>
          <w:sz w:val="20"/>
          <w:szCs w:val="20"/>
        </w:rPr>
        <w:t>________________________________________________________________________________</w:t>
      </w:r>
    </w:p>
    <w:p w:rsidR="00D8212F" w:rsidRPr="00EE4FB2" w:rsidRDefault="00D8212F" w:rsidP="00D8212F">
      <w:pPr>
        <w:rPr>
          <w:sz w:val="20"/>
          <w:szCs w:val="20"/>
        </w:rPr>
      </w:pPr>
      <w:r w:rsidRPr="00EE4FB2">
        <w:rPr>
          <w:sz w:val="20"/>
          <w:szCs w:val="20"/>
        </w:rPr>
        <w:t>Mezzo di trasporto da utilizzare:______________________________________________________</w:t>
      </w:r>
    </w:p>
    <w:p w:rsidR="00D8212F" w:rsidRPr="00EE4FB2" w:rsidRDefault="00D8212F" w:rsidP="00D8212F">
      <w:pPr>
        <w:rPr>
          <w:sz w:val="20"/>
          <w:szCs w:val="20"/>
        </w:rPr>
      </w:pPr>
      <w:r w:rsidRPr="00EE4FB2">
        <w:rPr>
          <w:sz w:val="20"/>
          <w:szCs w:val="20"/>
        </w:rPr>
        <w:t>Orario di partenza:_________________________</w:t>
      </w:r>
    </w:p>
    <w:p w:rsidR="00D8212F" w:rsidRPr="00EE4FB2" w:rsidRDefault="00D8212F" w:rsidP="00D8212F">
      <w:pPr>
        <w:rPr>
          <w:sz w:val="20"/>
          <w:szCs w:val="20"/>
        </w:rPr>
      </w:pPr>
      <w:r w:rsidRPr="00EE4FB2">
        <w:rPr>
          <w:sz w:val="20"/>
          <w:szCs w:val="20"/>
        </w:rPr>
        <w:t>Orario previsto di rientro:___________________</w:t>
      </w:r>
    </w:p>
    <w:p w:rsidR="00D8212F" w:rsidRPr="00EE4FB2" w:rsidRDefault="00D8212F" w:rsidP="00D8212F">
      <w:pPr>
        <w:rPr>
          <w:sz w:val="20"/>
          <w:szCs w:val="20"/>
        </w:rPr>
      </w:pPr>
      <w:r w:rsidRPr="00EE4FB2">
        <w:rPr>
          <w:sz w:val="20"/>
          <w:szCs w:val="20"/>
        </w:rPr>
        <w:t>Alunni  partecipanti:________su_____________</w:t>
      </w:r>
    </w:p>
    <w:p w:rsidR="00D8212F" w:rsidRPr="00EE4FB2" w:rsidRDefault="00D8212F" w:rsidP="00D8212F">
      <w:pPr>
        <w:rPr>
          <w:sz w:val="20"/>
          <w:szCs w:val="20"/>
        </w:rPr>
      </w:pPr>
      <w:r w:rsidRPr="00EE4FB2">
        <w:rPr>
          <w:sz w:val="20"/>
          <w:szCs w:val="20"/>
        </w:rPr>
        <w:t>Luogo previsto per la sosta del pranzo:_________________________________________________</w:t>
      </w:r>
    </w:p>
    <w:p w:rsidR="00D8212F" w:rsidRPr="00EE4FB2" w:rsidRDefault="00D8212F" w:rsidP="00D8212F">
      <w:pPr>
        <w:rPr>
          <w:sz w:val="20"/>
          <w:szCs w:val="20"/>
        </w:rPr>
      </w:pPr>
      <w:r w:rsidRPr="00EE4FB2">
        <w:rPr>
          <w:sz w:val="20"/>
          <w:szCs w:val="20"/>
        </w:rPr>
        <w:t>Soluzioni previste in caso di pioggia:__________________________________________________</w:t>
      </w:r>
    </w:p>
    <w:p w:rsidR="00D8212F" w:rsidRPr="00EE4FB2" w:rsidRDefault="00D8212F" w:rsidP="00D8212F">
      <w:pPr>
        <w:rPr>
          <w:sz w:val="20"/>
          <w:szCs w:val="20"/>
        </w:rPr>
      </w:pPr>
      <w:r w:rsidRPr="00EE4FB2">
        <w:rPr>
          <w:sz w:val="20"/>
          <w:szCs w:val="20"/>
        </w:rPr>
        <w:t>________________________________________________________________________________</w:t>
      </w:r>
    </w:p>
    <w:p w:rsidR="00D8212F" w:rsidRPr="00EE4FB2" w:rsidRDefault="00D8212F" w:rsidP="00D8212F">
      <w:pPr>
        <w:rPr>
          <w:sz w:val="20"/>
          <w:szCs w:val="20"/>
        </w:rPr>
      </w:pPr>
      <w:r w:rsidRPr="00EE4FB2">
        <w:rPr>
          <w:sz w:val="20"/>
          <w:szCs w:val="20"/>
        </w:rPr>
        <w:t xml:space="preserve">OBIETTIVI CULTURALI E DIDATTICI DELL’USCITA/VISITA/VIAGGIO: _______________________________________________________________________________ _______________________________________________________________________________ _______________________________________________________________________________ _______________________________________________________________________________ _______________________________________________________________________________ _______________________________________________________________________________ </w:t>
      </w:r>
    </w:p>
    <w:p w:rsidR="00D8212F" w:rsidRPr="00EE4FB2" w:rsidRDefault="00D8212F" w:rsidP="00D8212F">
      <w:pPr>
        <w:rPr>
          <w:sz w:val="20"/>
          <w:szCs w:val="20"/>
        </w:rPr>
      </w:pPr>
    </w:p>
    <w:p w:rsidR="00D8212F" w:rsidRPr="00EE4FB2" w:rsidRDefault="00D8212F" w:rsidP="00D8212F">
      <w:pPr>
        <w:rPr>
          <w:sz w:val="20"/>
          <w:szCs w:val="20"/>
        </w:rPr>
      </w:pPr>
      <w:r w:rsidRPr="00EE4FB2">
        <w:rPr>
          <w:sz w:val="20"/>
          <w:szCs w:val="20"/>
        </w:rPr>
        <w:t xml:space="preserve">                                                                                          Il docente-referente</w:t>
      </w:r>
    </w:p>
    <w:p w:rsidR="00D8212F" w:rsidRPr="00EE4FB2" w:rsidRDefault="00D8212F" w:rsidP="00D8212F">
      <w:pPr>
        <w:tabs>
          <w:tab w:val="left" w:pos="3432"/>
        </w:tabs>
        <w:rPr>
          <w:sz w:val="20"/>
          <w:szCs w:val="20"/>
        </w:rPr>
      </w:pPr>
      <w:r w:rsidRPr="00EE4FB2">
        <w:rPr>
          <w:sz w:val="20"/>
          <w:szCs w:val="20"/>
        </w:rPr>
        <w:tab/>
        <w:t>___________________________________________________</w:t>
      </w:r>
    </w:p>
    <w:p w:rsidR="00D8212F" w:rsidRPr="00EE4FB2" w:rsidRDefault="00D8212F" w:rsidP="00D8212F">
      <w:pPr>
        <w:rPr>
          <w:sz w:val="20"/>
          <w:szCs w:val="20"/>
        </w:rPr>
      </w:pPr>
    </w:p>
    <w:p w:rsidR="00D8212F" w:rsidRPr="00EE4FB2" w:rsidRDefault="00D8212F" w:rsidP="00D8212F">
      <w:pPr>
        <w:rPr>
          <w:sz w:val="20"/>
          <w:szCs w:val="20"/>
        </w:rPr>
      </w:pPr>
    </w:p>
    <w:p w:rsidR="00D8212F" w:rsidRPr="00EE4FB2" w:rsidRDefault="00D8212F" w:rsidP="00D8212F">
      <w:pPr>
        <w:rPr>
          <w:sz w:val="20"/>
          <w:szCs w:val="20"/>
        </w:rPr>
      </w:pPr>
    </w:p>
    <w:p w:rsidR="00D8212F" w:rsidRPr="00EE4FB2" w:rsidRDefault="00D8212F" w:rsidP="00D8212F">
      <w:pPr>
        <w:rPr>
          <w:sz w:val="20"/>
          <w:szCs w:val="20"/>
        </w:rPr>
      </w:pPr>
    </w:p>
    <w:p w:rsidR="00D8212F" w:rsidRPr="00EE4FB2" w:rsidRDefault="00D8212F" w:rsidP="00D8212F">
      <w:pPr>
        <w:rPr>
          <w:sz w:val="20"/>
          <w:szCs w:val="20"/>
        </w:rPr>
      </w:pPr>
      <w:r w:rsidRPr="00EE4FB2">
        <w:rPr>
          <w:sz w:val="20"/>
          <w:szCs w:val="20"/>
        </w:rPr>
        <w:t>MODULO D</w:t>
      </w:r>
    </w:p>
    <w:p w:rsidR="00D8212F" w:rsidRPr="00EE4FB2" w:rsidRDefault="00D8212F" w:rsidP="00D8212F">
      <w:pPr>
        <w:jc w:val="center"/>
        <w:rPr>
          <w:sz w:val="20"/>
          <w:szCs w:val="20"/>
        </w:rPr>
      </w:pPr>
      <w:r w:rsidRPr="00EE4FB2">
        <w:rPr>
          <w:sz w:val="20"/>
          <w:szCs w:val="20"/>
        </w:rPr>
        <w:t xml:space="preserve">ISTITUTO COMPRENSIVO “SERAO-FERMI” di CELLOLE                                         </w:t>
      </w:r>
      <w:r w:rsidR="00674D85">
        <w:rPr>
          <w:sz w:val="20"/>
          <w:szCs w:val="20"/>
        </w:rPr>
        <w:t xml:space="preserve">         Elenco alunni A.S. 2015</w:t>
      </w:r>
      <w:r w:rsidRPr="00EE4FB2">
        <w:rPr>
          <w:sz w:val="20"/>
          <w:szCs w:val="20"/>
        </w:rPr>
        <w:t>-201</w:t>
      </w:r>
      <w:r w:rsidR="00674D85">
        <w:rPr>
          <w:sz w:val="20"/>
          <w:szCs w:val="20"/>
        </w:rPr>
        <w:t>6</w:t>
      </w:r>
    </w:p>
    <w:p w:rsidR="00D8212F" w:rsidRPr="00EE4FB2" w:rsidRDefault="00D8212F" w:rsidP="00D8212F">
      <w:pPr>
        <w:jc w:val="both"/>
        <w:rPr>
          <w:sz w:val="20"/>
          <w:szCs w:val="20"/>
        </w:rPr>
      </w:pPr>
      <w:r w:rsidRPr="00EE4FB2">
        <w:rPr>
          <w:sz w:val="20"/>
          <w:szCs w:val="20"/>
        </w:rPr>
        <w:t>Uscita didattica/visita guidata/viaggio d’istruzione del (data)_______________________________</w:t>
      </w:r>
    </w:p>
    <w:p w:rsidR="00D8212F" w:rsidRPr="00EE4FB2" w:rsidRDefault="00D8212F" w:rsidP="00D8212F">
      <w:pPr>
        <w:jc w:val="both"/>
        <w:rPr>
          <w:sz w:val="20"/>
          <w:szCs w:val="20"/>
        </w:rPr>
      </w:pPr>
      <w:r w:rsidRPr="00EE4FB2">
        <w:rPr>
          <w:sz w:val="20"/>
          <w:szCs w:val="20"/>
        </w:rPr>
        <w:t>Classe:________________________Scuola ____________________________________________</w:t>
      </w:r>
    </w:p>
    <w:p w:rsidR="00D8212F" w:rsidRPr="00EE4FB2" w:rsidRDefault="00D8212F" w:rsidP="00D8212F">
      <w:pPr>
        <w:jc w:val="both"/>
        <w:rPr>
          <w:sz w:val="20"/>
          <w:szCs w:val="20"/>
        </w:rPr>
      </w:pPr>
      <w:r w:rsidRPr="00EE4FB2">
        <w:rPr>
          <w:sz w:val="20"/>
          <w:szCs w:val="20"/>
        </w:rPr>
        <w:t>Meta/itinerario:___________________________________________________________________</w:t>
      </w:r>
    </w:p>
    <w:p w:rsidR="00D8212F" w:rsidRPr="00EE4FB2" w:rsidRDefault="00D8212F" w:rsidP="00D8212F">
      <w:pPr>
        <w:jc w:val="both"/>
        <w:rPr>
          <w:sz w:val="20"/>
          <w:szCs w:val="20"/>
        </w:rPr>
      </w:pPr>
      <w:r w:rsidRPr="00EE4FB2">
        <w:rPr>
          <w:sz w:val="20"/>
          <w:szCs w:val="20"/>
        </w:rPr>
        <w:t>Docente referente:_________________________________________________________________</w:t>
      </w:r>
    </w:p>
    <w:p w:rsidR="00D8212F" w:rsidRPr="00EE4FB2" w:rsidRDefault="00D8212F" w:rsidP="00D8212F">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969"/>
        <w:gridCol w:w="4708"/>
      </w:tblGrid>
      <w:tr w:rsidR="00D8212F" w:rsidRPr="00AA0C74" w:rsidTr="00855019">
        <w:tc>
          <w:tcPr>
            <w:tcW w:w="1101" w:type="dxa"/>
            <w:shd w:val="clear" w:color="auto" w:fill="auto"/>
          </w:tcPr>
          <w:p w:rsidR="00D8212F" w:rsidRPr="00AA0C74" w:rsidRDefault="00D8212F" w:rsidP="00855019">
            <w:pPr>
              <w:rPr>
                <w:sz w:val="20"/>
                <w:szCs w:val="20"/>
              </w:rPr>
            </w:pPr>
          </w:p>
        </w:tc>
        <w:tc>
          <w:tcPr>
            <w:tcW w:w="3969" w:type="dxa"/>
            <w:shd w:val="clear" w:color="auto" w:fill="auto"/>
          </w:tcPr>
          <w:p w:rsidR="00D8212F" w:rsidRPr="00AA0C74" w:rsidRDefault="00D8212F" w:rsidP="00855019">
            <w:pPr>
              <w:rPr>
                <w:sz w:val="20"/>
                <w:szCs w:val="20"/>
              </w:rPr>
            </w:pPr>
            <w:r w:rsidRPr="00AA0C74">
              <w:rPr>
                <w:sz w:val="20"/>
                <w:szCs w:val="20"/>
              </w:rPr>
              <w:t>COGNOME ALUNNO/A</w:t>
            </w:r>
          </w:p>
        </w:tc>
        <w:tc>
          <w:tcPr>
            <w:tcW w:w="4708" w:type="dxa"/>
            <w:shd w:val="clear" w:color="auto" w:fill="auto"/>
          </w:tcPr>
          <w:p w:rsidR="00D8212F" w:rsidRPr="00AA0C74" w:rsidRDefault="00D8212F" w:rsidP="00855019">
            <w:pPr>
              <w:rPr>
                <w:sz w:val="20"/>
                <w:szCs w:val="20"/>
              </w:rPr>
            </w:pPr>
            <w:r w:rsidRPr="00AA0C74">
              <w:rPr>
                <w:sz w:val="20"/>
                <w:szCs w:val="20"/>
              </w:rPr>
              <w:t>NOME ALUNNO/A</w:t>
            </w:r>
          </w:p>
          <w:p w:rsidR="00D8212F" w:rsidRPr="00AA0C74" w:rsidRDefault="00D8212F" w:rsidP="00855019">
            <w:pPr>
              <w:rPr>
                <w:sz w:val="20"/>
                <w:szCs w:val="20"/>
              </w:rPr>
            </w:pPr>
          </w:p>
        </w:tc>
      </w:tr>
      <w:tr w:rsidR="00D8212F" w:rsidRPr="00AA0C74" w:rsidTr="00855019">
        <w:tc>
          <w:tcPr>
            <w:tcW w:w="1101" w:type="dxa"/>
            <w:shd w:val="clear" w:color="auto" w:fill="auto"/>
          </w:tcPr>
          <w:p w:rsidR="00D8212F" w:rsidRPr="00AA0C74" w:rsidRDefault="00D8212F" w:rsidP="00855019">
            <w:pPr>
              <w:rPr>
                <w:sz w:val="20"/>
                <w:szCs w:val="20"/>
              </w:rPr>
            </w:pPr>
            <w:r w:rsidRPr="00AA0C74">
              <w:rPr>
                <w:sz w:val="20"/>
                <w:szCs w:val="20"/>
              </w:rPr>
              <w:t>1</w:t>
            </w:r>
          </w:p>
        </w:tc>
        <w:tc>
          <w:tcPr>
            <w:tcW w:w="3969" w:type="dxa"/>
            <w:shd w:val="clear" w:color="auto" w:fill="auto"/>
          </w:tcPr>
          <w:p w:rsidR="00D8212F" w:rsidRPr="00AA0C74" w:rsidRDefault="00D8212F" w:rsidP="00855019">
            <w:pPr>
              <w:rPr>
                <w:sz w:val="20"/>
                <w:szCs w:val="20"/>
              </w:rPr>
            </w:pPr>
          </w:p>
        </w:tc>
        <w:tc>
          <w:tcPr>
            <w:tcW w:w="4708" w:type="dxa"/>
            <w:shd w:val="clear" w:color="auto" w:fill="auto"/>
          </w:tcPr>
          <w:p w:rsidR="00D8212F" w:rsidRPr="00AA0C74" w:rsidRDefault="00D8212F" w:rsidP="00855019">
            <w:pPr>
              <w:rPr>
                <w:sz w:val="20"/>
                <w:szCs w:val="20"/>
              </w:rPr>
            </w:pPr>
          </w:p>
        </w:tc>
      </w:tr>
      <w:tr w:rsidR="00D8212F" w:rsidRPr="00AA0C74" w:rsidTr="00855019">
        <w:tc>
          <w:tcPr>
            <w:tcW w:w="1101" w:type="dxa"/>
            <w:shd w:val="clear" w:color="auto" w:fill="auto"/>
          </w:tcPr>
          <w:p w:rsidR="00D8212F" w:rsidRPr="00AA0C74" w:rsidRDefault="00D8212F" w:rsidP="00855019">
            <w:pPr>
              <w:rPr>
                <w:sz w:val="20"/>
                <w:szCs w:val="20"/>
              </w:rPr>
            </w:pPr>
            <w:r w:rsidRPr="00AA0C74">
              <w:rPr>
                <w:sz w:val="20"/>
                <w:szCs w:val="20"/>
              </w:rPr>
              <w:t>2</w:t>
            </w:r>
          </w:p>
        </w:tc>
        <w:tc>
          <w:tcPr>
            <w:tcW w:w="3969" w:type="dxa"/>
            <w:shd w:val="clear" w:color="auto" w:fill="auto"/>
          </w:tcPr>
          <w:p w:rsidR="00D8212F" w:rsidRPr="00AA0C74" w:rsidRDefault="00D8212F" w:rsidP="00855019">
            <w:pPr>
              <w:rPr>
                <w:sz w:val="20"/>
                <w:szCs w:val="20"/>
              </w:rPr>
            </w:pPr>
          </w:p>
        </w:tc>
        <w:tc>
          <w:tcPr>
            <w:tcW w:w="4708" w:type="dxa"/>
            <w:shd w:val="clear" w:color="auto" w:fill="auto"/>
          </w:tcPr>
          <w:p w:rsidR="00D8212F" w:rsidRPr="00AA0C74" w:rsidRDefault="00D8212F" w:rsidP="00855019">
            <w:pPr>
              <w:rPr>
                <w:sz w:val="20"/>
                <w:szCs w:val="20"/>
              </w:rPr>
            </w:pPr>
          </w:p>
        </w:tc>
      </w:tr>
      <w:tr w:rsidR="00D8212F" w:rsidRPr="00AA0C74" w:rsidTr="00855019">
        <w:tc>
          <w:tcPr>
            <w:tcW w:w="1101" w:type="dxa"/>
            <w:shd w:val="clear" w:color="auto" w:fill="auto"/>
          </w:tcPr>
          <w:p w:rsidR="00D8212F" w:rsidRPr="00AA0C74" w:rsidRDefault="00D8212F" w:rsidP="00855019">
            <w:pPr>
              <w:rPr>
                <w:sz w:val="20"/>
                <w:szCs w:val="20"/>
              </w:rPr>
            </w:pPr>
            <w:r w:rsidRPr="00AA0C74">
              <w:rPr>
                <w:sz w:val="20"/>
                <w:szCs w:val="20"/>
              </w:rPr>
              <w:t>3</w:t>
            </w:r>
          </w:p>
        </w:tc>
        <w:tc>
          <w:tcPr>
            <w:tcW w:w="3969" w:type="dxa"/>
            <w:shd w:val="clear" w:color="auto" w:fill="auto"/>
          </w:tcPr>
          <w:p w:rsidR="00D8212F" w:rsidRPr="00AA0C74" w:rsidRDefault="00D8212F" w:rsidP="00855019">
            <w:pPr>
              <w:rPr>
                <w:sz w:val="20"/>
                <w:szCs w:val="20"/>
              </w:rPr>
            </w:pPr>
          </w:p>
        </w:tc>
        <w:tc>
          <w:tcPr>
            <w:tcW w:w="4708" w:type="dxa"/>
            <w:shd w:val="clear" w:color="auto" w:fill="auto"/>
          </w:tcPr>
          <w:p w:rsidR="00D8212F" w:rsidRPr="00AA0C74" w:rsidRDefault="00D8212F" w:rsidP="00855019">
            <w:pPr>
              <w:rPr>
                <w:sz w:val="20"/>
                <w:szCs w:val="20"/>
              </w:rPr>
            </w:pPr>
          </w:p>
        </w:tc>
      </w:tr>
      <w:tr w:rsidR="00D8212F" w:rsidRPr="00AA0C74" w:rsidTr="00855019">
        <w:tc>
          <w:tcPr>
            <w:tcW w:w="1101" w:type="dxa"/>
            <w:shd w:val="clear" w:color="auto" w:fill="auto"/>
          </w:tcPr>
          <w:p w:rsidR="00D8212F" w:rsidRPr="00AA0C74" w:rsidRDefault="00D8212F" w:rsidP="00855019">
            <w:pPr>
              <w:rPr>
                <w:sz w:val="20"/>
                <w:szCs w:val="20"/>
              </w:rPr>
            </w:pPr>
            <w:r w:rsidRPr="00AA0C74">
              <w:rPr>
                <w:sz w:val="20"/>
                <w:szCs w:val="20"/>
              </w:rPr>
              <w:t>4</w:t>
            </w:r>
          </w:p>
        </w:tc>
        <w:tc>
          <w:tcPr>
            <w:tcW w:w="3969" w:type="dxa"/>
            <w:shd w:val="clear" w:color="auto" w:fill="auto"/>
          </w:tcPr>
          <w:p w:rsidR="00D8212F" w:rsidRPr="00AA0C74" w:rsidRDefault="00D8212F" w:rsidP="00855019">
            <w:pPr>
              <w:rPr>
                <w:sz w:val="20"/>
                <w:szCs w:val="20"/>
              </w:rPr>
            </w:pPr>
          </w:p>
        </w:tc>
        <w:tc>
          <w:tcPr>
            <w:tcW w:w="4708" w:type="dxa"/>
            <w:shd w:val="clear" w:color="auto" w:fill="auto"/>
          </w:tcPr>
          <w:p w:rsidR="00D8212F" w:rsidRPr="00AA0C74" w:rsidRDefault="00D8212F" w:rsidP="00855019">
            <w:pPr>
              <w:rPr>
                <w:sz w:val="20"/>
                <w:szCs w:val="20"/>
              </w:rPr>
            </w:pPr>
          </w:p>
        </w:tc>
      </w:tr>
      <w:tr w:rsidR="00D8212F" w:rsidRPr="00AA0C74" w:rsidTr="00855019">
        <w:tc>
          <w:tcPr>
            <w:tcW w:w="1101" w:type="dxa"/>
            <w:shd w:val="clear" w:color="auto" w:fill="auto"/>
          </w:tcPr>
          <w:p w:rsidR="00D8212F" w:rsidRPr="00AA0C74" w:rsidRDefault="00D8212F" w:rsidP="00855019">
            <w:pPr>
              <w:rPr>
                <w:sz w:val="20"/>
                <w:szCs w:val="20"/>
              </w:rPr>
            </w:pPr>
            <w:r w:rsidRPr="00AA0C74">
              <w:rPr>
                <w:sz w:val="20"/>
                <w:szCs w:val="20"/>
              </w:rPr>
              <w:t>5</w:t>
            </w:r>
          </w:p>
        </w:tc>
        <w:tc>
          <w:tcPr>
            <w:tcW w:w="3969" w:type="dxa"/>
            <w:shd w:val="clear" w:color="auto" w:fill="auto"/>
          </w:tcPr>
          <w:p w:rsidR="00D8212F" w:rsidRPr="00AA0C74" w:rsidRDefault="00D8212F" w:rsidP="00855019">
            <w:pPr>
              <w:rPr>
                <w:sz w:val="20"/>
                <w:szCs w:val="20"/>
              </w:rPr>
            </w:pPr>
          </w:p>
        </w:tc>
        <w:tc>
          <w:tcPr>
            <w:tcW w:w="4708" w:type="dxa"/>
            <w:shd w:val="clear" w:color="auto" w:fill="auto"/>
          </w:tcPr>
          <w:p w:rsidR="00D8212F" w:rsidRPr="00AA0C74" w:rsidRDefault="00D8212F" w:rsidP="00855019">
            <w:pPr>
              <w:rPr>
                <w:sz w:val="20"/>
                <w:szCs w:val="20"/>
              </w:rPr>
            </w:pPr>
          </w:p>
        </w:tc>
      </w:tr>
      <w:tr w:rsidR="00D8212F" w:rsidRPr="00AA0C74" w:rsidTr="00855019">
        <w:tc>
          <w:tcPr>
            <w:tcW w:w="1101" w:type="dxa"/>
            <w:shd w:val="clear" w:color="auto" w:fill="auto"/>
          </w:tcPr>
          <w:p w:rsidR="00D8212F" w:rsidRPr="00AA0C74" w:rsidRDefault="00D8212F" w:rsidP="00855019">
            <w:pPr>
              <w:rPr>
                <w:sz w:val="20"/>
                <w:szCs w:val="20"/>
              </w:rPr>
            </w:pPr>
            <w:r w:rsidRPr="00AA0C74">
              <w:rPr>
                <w:sz w:val="20"/>
                <w:szCs w:val="20"/>
              </w:rPr>
              <w:t>6</w:t>
            </w:r>
          </w:p>
        </w:tc>
        <w:tc>
          <w:tcPr>
            <w:tcW w:w="3969" w:type="dxa"/>
            <w:shd w:val="clear" w:color="auto" w:fill="auto"/>
          </w:tcPr>
          <w:p w:rsidR="00D8212F" w:rsidRPr="00AA0C74" w:rsidRDefault="00D8212F" w:rsidP="00855019">
            <w:pPr>
              <w:rPr>
                <w:sz w:val="20"/>
                <w:szCs w:val="20"/>
              </w:rPr>
            </w:pPr>
          </w:p>
        </w:tc>
        <w:tc>
          <w:tcPr>
            <w:tcW w:w="4708" w:type="dxa"/>
            <w:shd w:val="clear" w:color="auto" w:fill="auto"/>
          </w:tcPr>
          <w:p w:rsidR="00D8212F" w:rsidRPr="00AA0C74" w:rsidRDefault="00D8212F" w:rsidP="00855019">
            <w:pPr>
              <w:rPr>
                <w:sz w:val="20"/>
                <w:szCs w:val="20"/>
              </w:rPr>
            </w:pPr>
          </w:p>
        </w:tc>
      </w:tr>
      <w:tr w:rsidR="00D8212F" w:rsidRPr="00AA0C74" w:rsidTr="00855019">
        <w:tc>
          <w:tcPr>
            <w:tcW w:w="1101" w:type="dxa"/>
            <w:shd w:val="clear" w:color="auto" w:fill="auto"/>
          </w:tcPr>
          <w:p w:rsidR="00D8212F" w:rsidRPr="00AA0C74" w:rsidRDefault="00D8212F" w:rsidP="00855019">
            <w:pPr>
              <w:rPr>
                <w:sz w:val="20"/>
                <w:szCs w:val="20"/>
              </w:rPr>
            </w:pPr>
            <w:r w:rsidRPr="00AA0C74">
              <w:rPr>
                <w:sz w:val="20"/>
                <w:szCs w:val="20"/>
              </w:rPr>
              <w:t>7</w:t>
            </w:r>
          </w:p>
        </w:tc>
        <w:tc>
          <w:tcPr>
            <w:tcW w:w="3969" w:type="dxa"/>
            <w:shd w:val="clear" w:color="auto" w:fill="auto"/>
          </w:tcPr>
          <w:p w:rsidR="00D8212F" w:rsidRPr="00AA0C74" w:rsidRDefault="00D8212F" w:rsidP="00855019">
            <w:pPr>
              <w:rPr>
                <w:sz w:val="20"/>
                <w:szCs w:val="20"/>
              </w:rPr>
            </w:pPr>
          </w:p>
        </w:tc>
        <w:tc>
          <w:tcPr>
            <w:tcW w:w="4708" w:type="dxa"/>
            <w:shd w:val="clear" w:color="auto" w:fill="auto"/>
          </w:tcPr>
          <w:p w:rsidR="00D8212F" w:rsidRPr="00AA0C74" w:rsidRDefault="00D8212F" w:rsidP="00855019">
            <w:pPr>
              <w:rPr>
                <w:sz w:val="20"/>
                <w:szCs w:val="20"/>
              </w:rPr>
            </w:pPr>
          </w:p>
        </w:tc>
      </w:tr>
      <w:tr w:rsidR="00D8212F" w:rsidRPr="00AA0C74" w:rsidTr="00855019">
        <w:tc>
          <w:tcPr>
            <w:tcW w:w="1101" w:type="dxa"/>
            <w:shd w:val="clear" w:color="auto" w:fill="auto"/>
          </w:tcPr>
          <w:p w:rsidR="00D8212F" w:rsidRPr="00AA0C74" w:rsidRDefault="00D8212F" w:rsidP="00855019">
            <w:pPr>
              <w:rPr>
                <w:sz w:val="20"/>
                <w:szCs w:val="20"/>
              </w:rPr>
            </w:pPr>
            <w:r w:rsidRPr="00AA0C74">
              <w:rPr>
                <w:sz w:val="20"/>
                <w:szCs w:val="20"/>
              </w:rPr>
              <w:lastRenderedPageBreak/>
              <w:t>8</w:t>
            </w:r>
          </w:p>
        </w:tc>
        <w:tc>
          <w:tcPr>
            <w:tcW w:w="3969" w:type="dxa"/>
            <w:shd w:val="clear" w:color="auto" w:fill="auto"/>
          </w:tcPr>
          <w:p w:rsidR="00D8212F" w:rsidRPr="00AA0C74" w:rsidRDefault="00D8212F" w:rsidP="00855019">
            <w:pPr>
              <w:rPr>
                <w:sz w:val="20"/>
                <w:szCs w:val="20"/>
              </w:rPr>
            </w:pPr>
          </w:p>
        </w:tc>
        <w:tc>
          <w:tcPr>
            <w:tcW w:w="4708" w:type="dxa"/>
            <w:shd w:val="clear" w:color="auto" w:fill="auto"/>
          </w:tcPr>
          <w:p w:rsidR="00D8212F" w:rsidRPr="00AA0C74" w:rsidRDefault="00D8212F" w:rsidP="00855019">
            <w:pPr>
              <w:rPr>
                <w:sz w:val="20"/>
                <w:szCs w:val="20"/>
              </w:rPr>
            </w:pPr>
          </w:p>
        </w:tc>
      </w:tr>
      <w:tr w:rsidR="00D8212F" w:rsidRPr="00AA0C74" w:rsidTr="00855019">
        <w:tc>
          <w:tcPr>
            <w:tcW w:w="1101" w:type="dxa"/>
            <w:shd w:val="clear" w:color="auto" w:fill="auto"/>
          </w:tcPr>
          <w:p w:rsidR="00D8212F" w:rsidRPr="00AA0C74" w:rsidRDefault="00D8212F" w:rsidP="00855019">
            <w:pPr>
              <w:rPr>
                <w:sz w:val="20"/>
                <w:szCs w:val="20"/>
              </w:rPr>
            </w:pPr>
            <w:r w:rsidRPr="00AA0C74">
              <w:rPr>
                <w:sz w:val="20"/>
                <w:szCs w:val="20"/>
              </w:rPr>
              <w:t>9</w:t>
            </w:r>
          </w:p>
        </w:tc>
        <w:tc>
          <w:tcPr>
            <w:tcW w:w="3969" w:type="dxa"/>
            <w:shd w:val="clear" w:color="auto" w:fill="auto"/>
          </w:tcPr>
          <w:p w:rsidR="00D8212F" w:rsidRPr="00AA0C74" w:rsidRDefault="00D8212F" w:rsidP="00855019">
            <w:pPr>
              <w:rPr>
                <w:sz w:val="20"/>
                <w:szCs w:val="20"/>
              </w:rPr>
            </w:pPr>
          </w:p>
        </w:tc>
        <w:tc>
          <w:tcPr>
            <w:tcW w:w="4708" w:type="dxa"/>
            <w:shd w:val="clear" w:color="auto" w:fill="auto"/>
          </w:tcPr>
          <w:p w:rsidR="00D8212F" w:rsidRPr="00AA0C74" w:rsidRDefault="00D8212F" w:rsidP="00855019">
            <w:pPr>
              <w:rPr>
                <w:sz w:val="20"/>
                <w:szCs w:val="20"/>
              </w:rPr>
            </w:pPr>
          </w:p>
        </w:tc>
      </w:tr>
      <w:tr w:rsidR="00D8212F" w:rsidRPr="00AA0C74" w:rsidTr="00855019">
        <w:tc>
          <w:tcPr>
            <w:tcW w:w="1101" w:type="dxa"/>
            <w:shd w:val="clear" w:color="auto" w:fill="auto"/>
          </w:tcPr>
          <w:p w:rsidR="00D8212F" w:rsidRPr="00AA0C74" w:rsidRDefault="00D8212F" w:rsidP="00855019">
            <w:pPr>
              <w:rPr>
                <w:sz w:val="20"/>
                <w:szCs w:val="20"/>
              </w:rPr>
            </w:pPr>
            <w:r w:rsidRPr="00AA0C74">
              <w:rPr>
                <w:sz w:val="20"/>
                <w:szCs w:val="20"/>
              </w:rPr>
              <w:t>10</w:t>
            </w:r>
          </w:p>
        </w:tc>
        <w:tc>
          <w:tcPr>
            <w:tcW w:w="3969" w:type="dxa"/>
            <w:shd w:val="clear" w:color="auto" w:fill="auto"/>
          </w:tcPr>
          <w:p w:rsidR="00D8212F" w:rsidRPr="00AA0C74" w:rsidRDefault="00D8212F" w:rsidP="00855019">
            <w:pPr>
              <w:rPr>
                <w:sz w:val="20"/>
                <w:szCs w:val="20"/>
              </w:rPr>
            </w:pPr>
          </w:p>
        </w:tc>
        <w:tc>
          <w:tcPr>
            <w:tcW w:w="4708" w:type="dxa"/>
            <w:shd w:val="clear" w:color="auto" w:fill="auto"/>
          </w:tcPr>
          <w:p w:rsidR="00D8212F" w:rsidRPr="00AA0C74" w:rsidRDefault="00D8212F" w:rsidP="00855019">
            <w:pPr>
              <w:rPr>
                <w:sz w:val="20"/>
                <w:szCs w:val="20"/>
              </w:rPr>
            </w:pPr>
          </w:p>
        </w:tc>
      </w:tr>
      <w:tr w:rsidR="00D8212F" w:rsidRPr="00AA0C74" w:rsidTr="00855019">
        <w:tc>
          <w:tcPr>
            <w:tcW w:w="1101" w:type="dxa"/>
            <w:shd w:val="clear" w:color="auto" w:fill="auto"/>
          </w:tcPr>
          <w:p w:rsidR="00D8212F" w:rsidRPr="00AA0C74" w:rsidRDefault="00D8212F" w:rsidP="00855019">
            <w:pPr>
              <w:rPr>
                <w:sz w:val="20"/>
                <w:szCs w:val="20"/>
              </w:rPr>
            </w:pPr>
            <w:r w:rsidRPr="00AA0C74">
              <w:rPr>
                <w:sz w:val="20"/>
                <w:szCs w:val="20"/>
              </w:rPr>
              <w:t>11</w:t>
            </w:r>
          </w:p>
        </w:tc>
        <w:tc>
          <w:tcPr>
            <w:tcW w:w="3969" w:type="dxa"/>
            <w:shd w:val="clear" w:color="auto" w:fill="auto"/>
          </w:tcPr>
          <w:p w:rsidR="00D8212F" w:rsidRPr="00AA0C74" w:rsidRDefault="00D8212F" w:rsidP="00855019">
            <w:pPr>
              <w:rPr>
                <w:sz w:val="20"/>
                <w:szCs w:val="20"/>
              </w:rPr>
            </w:pPr>
          </w:p>
        </w:tc>
        <w:tc>
          <w:tcPr>
            <w:tcW w:w="4708" w:type="dxa"/>
            <w:shd w:val="clear" w:color="auto" w:fill="auto"/>
          </w:tcPr>
          <w:p w:rsidR="00D8212F" w:rsidRPr="00AA0C74" w:rsidRDefault="00D8212F" w:rsidP="00855019">
            <w:pPr>
              <w:rPr>
                <w:sz w:val="20"/>
                <w:szCs w:val="20"/>
              </w:rPr>
            </w:pPr>
          </w:p>
        </w:tc>
      </w:tr>
      <w:tr w:rsidR="00D8212F" w:rsidRPr="00AA0C74" w:rsidTr="00855019">
        <w:tc>
          <w:tcPr>
            <w:tcW w:w="1101" w:type="dxa"/>
            <w:shd w:val="clear" w:color="auto" w:fill="auto"/>
          </w:tcPr>
          <w:p w:rsidR="00D8212F" w:rsidRPr="00AA0C74" w:rsidRDefault="00D8212F" w:rsidP="00855019">
            <w:pPr>
              <w:rPr>
                <w:sz w:val="20"/>
                <w:szCs w:val="20"/>
              </w:rPr>
            </w:pPr>
            <w:r w:rsidRPr="00AA0C74">
              <w:rPr>
                <w:sz w:val="20"/>
                <w:szCs w:val="20"/>
              </w:rPr>
              <w:t>12</w:t>
            </w:r>
          </w:p>
        </w:tc>
        <w:tc>
          <w:tcPr>
            <w:tcW w:w="3969" w:type="dxa"/>
            <w:shd w:val="clear" w:color="auto" w:fill="auto"/>
          </w:tcPr>
          <w:p w:rsidR="00D8212F" w:rsidRPr="00AA0C74" w:rsidRDefault="00D8212F" w:rsidP="00855019">
            <w:pPr>
              <w:rPr>
                <w:sz w:val="20"/>
                <w:szCs w:val="20"/>
              </w:rPr>
            </w:pPr>
          </w:p>
        </w:tc>
        <w:tc>
          <w:tcPr>
            <w:tcW w:w="4708" w:type="dxa"/>
            <w:shd w:val="clear" w:color="auto" w:fill="auto"/>
          </w:tcPr>
          <w:p w:rsidR="00D8212F" w:rsidRPr="00AA0C74" w:rsidRDefault="00D8212F" w:rsidP="00855019">
            <w:pPr>
              <w:rPr>
                <w:sz w:val="20"/>
                <w:szCs w:val="20"/>
              </w:rPr>
            </w:pPr>
          </w:p>
        </w:tc>
      </w:tr>
      <w:tr w:rsidR="00D8212F" w:rsidRPr="00AA0C74" w:rsidTr="00855019">
        <w:tc>
          <w:tcPr>
            <w:tcW w:w="1101" w:type="dxa"/>
            <w:shd w:val="clear" w:color="auto" w:fill="auto"/>
          </w:tcPr>
          <w:p w:rsidR="00D8212F" w:rsidRPr="00AA0C74" w:rsidRDefault="00D8212F" w:rsidP="00855019">
            <w:pPr>
              <w:rPr>
                <w:sz w:val="20"/>
                <w:szCs w:val="20"/>
              </w:rPr>
            </w:pPr>
            <w:r w:rsidRPr="00AA0C74">
              <w:rPr>
                <w:sz w:val="20"/>
                <w:szCs w:val="20"/>
              </w:rPr>
              <w:t>13</w:t>
            </w:r>
          </w:p>
        </w:tc>
        <w:tc>
          <w:tcPr>
            <w:tcW w:w="3969" w:type="dxa"/>
            <w:shd w:val="clear" w:color="auto" w:fill="auto"/>
          </w:tcPr>
          <w:p w:rsidR="00D8212F" w:rsidRPr="00AA0C74" w:rsidRDefault="00D8212F" w:rsidP="00855019">
            <w:pPr>
              <w:rPr>
                <w:sz w:val="20"/>
                <w:szCs w:val="20"/>
              </w:rPr>
            </w:pPr>
          </w:p>
        </w:tc>
        <w:tc>
          <w:tcPr>
            <w:tcW w:w="4708" w:type="dxa"/>
            <w:shd w:val="clear" w:color="auto" w:fill="auto"/>
          </w:tcPr>
          <w:p w:rsidR="00D8212F" w:rsidRPr="00AA0C74" w:rsidRDefault="00D8212F" w:rsidP="00855019">
            <w:pPr>
              <w:rPr>
                <w:sz w:val="20"/>
                <w:szCs w:val="20"/>
              </w:rPr>
            </w:pPr>
          </w:p>
        </w:tc>
      </w:tr>
      <w:tr w:rsidR="00D8212F" w:rsidRPr="00AA0C74" w:rsidTr="00855019">
        <w:tc>
          <w:tcPr>
            <w:tcW w:w="1101" w:type="dxa"/>
            <w:shd w:val="clear" w:color="auto" w:fill="auto"/>
          </w:tcPr>
          <w:p w:rsidR="00D8212F" w:rsidRPr="00AA0C74" w:rsidRDefault="00D8212F" w:rsidP="00855019">
            <w:pPr>
              <w:rPr>
                <w:sz w:val="20"/>
                <w:szCs w:val="20"/>
              </w:rPr>
            </w:pPr>
            <w:r w:rsidRPr="00AA0C74">
              <w:rPr>
                <w:sz w:val="20"/>
                <w:szCs w:val="20"/>
              </w:rPr>
              <w:t>14</w:t>
            </w:r>
          </w:p>
        </w:tc>
        <w:tc>
          <w:tcPr>
            <w:tcW w:w="3969" w:type="dxa"/>
            <w:shd w:val="clear" w:color="auto" w:fill="auto"/>
          </w:tcPr>
          <w:p w:rsidR="00D8212F" w:rsidRPr="00AA0C74" w:rsidRDefault="00D8212F" w:rsidP="00855019">
            <w:pPr>
              <w:rPr>
                <w:sz w:val="20"/>
                <w:szCs w:val="20"/>
              </w:rPr>
            </w:pPr>
          </w:p>
        </w:tc>
        <w:tc>
          <w:tcPr>
            <w:tcW w:w="4708" w:type="dxa"/>
            <w:shd w:val="clear" w:color="auto" w:fill="auto"/>
          </w:tcPr>
          <w:p w:rsidR="00D8212F" w:rsidRPr="00AA0C74" w:rsidRDefault="00D8212F" w:rsidP="00855019">
            <w:pPr>
              <w:rPr>
                <w:sz w:val="20"/>
                <w:szCs w:val="20"/>
              </w:rPr>
            </w:pPr>
          </w:p>
        </w:tc>
      </w:tr>
      <w:tr w:rsidR="00D8212F" w:rsidRPr="00AA0C74" w:rsidTr="00855019">
        <w:tc>
          <w:tcPr>
            <w:tcW w:w="1101" w:type="dxa"/>
            <w:shd w:val="clear" w:color="auto" w:fill="auto"/>
          </w:tcPr>
          <w:p w:rsidR="00D8212F" w:rsidRPr="00AA0C74" w:rsidRDefault="00D8212F" w:rsidP="00855019">
            <w:pPr>
              <w:rPr>
                <w:sz w:val="20"/>
                <w:szCs w:val="20"/>
              </w:rPr>
            </w:pPr>
            <w:r w:rsidRPr="00AA0C74">
              <w:rPr>
                <w:sz w:val="20"/>
                <w:szCs w:val="20"/>
              </w:rPr>
              <w:t>15</w:t>
            </w:r>
          </w:p>
        </w:tc>
        <w:tc>
          <w:tcPr>
            <w:tcW w:w="3969" w:type="dxa"/>
            <w:shd w:val="clear" w:color="auto" w:fill="auto"/>
          </w:tcPr>
          <w:p w:rsidR="00D8212F" w:rsidRPr="00AA0C74" w:rsidRDefault="00D8212F" w:rsidP="00855019">
            <w:pPr>
              <w:rPr>
                <w:sz w:val="20"/>
                <w:szCs w:val="20"/>
              </w:rPr>
            </w:pPr>
          </w:p>
        </w:tc>
        <w:tc>
          <w:tcPr>
            <w:tcW w:w="4708" w:type="dxa"/>
            <w:shd w:val="clear" w:color="auto" w:fill="auto"/>
          </w:tcPr>
          <w:p w:rsidR="00D8212F" w:rsidRPr="00AA0C74" w:rsidRDefault="00D8212F" w:rsidP="00855019">
            <w:pPr>
              <w:rPr>
                <w:sz w:val="20"/>
                <w:szCs w:val="20"/>
              </w:rPr>
            </w:pPr>
          </w:p>
        </w:tc>
      </w:tr>
      <w:tr w:rsidR="00D8212F" w:rsidRPr="00AA0C74" w:rsidTr="00855019">
        <w:tc>
          <w:tcPr>
            <w:tcW w:w="1101" w:type="dxa"/>
            <w:shd w:val="clear" w:color="auto" w:fill="auto"/>
          </w:tcPr>
          <w:p w:rsidR="00D8212F" w:rsidRPr="00AA0C74" w:rsidRDefault="00D8212F" w:rsidP="00855019">
            <w:pPr>
              <w:rPr>
                <w:sz w:val="20"/>
                <w:szCs w:val="20"/>
              </w:rPr>
            </w:pPr>
            <w:r w:rsidRPr="00AA0C74">
              <w:rPr>
                <w:sz w:val="20"/>
                <w:szCs w:val="20"/>
              </w:rPr>
              <w:t>16</w:t>
            </w:r>
          </w:p>
        </w:tc>
        <w:tc>
          <w:tcPr>
            <w:tcW w:w="3969" w:type="dxa"/>
            <w:shd w:val="clear" w:color="auto" w:fill="auto"/>
          </w:tcPr>
          <w:p w:rsidR="00D8212F" w:rsidRPr="00AA0C74" w:rsidRDefault="00D8212F" w:rsidP="00855019">
            <w:pPr>
              <w:rPr>
                <w:sz w:val="20"/>
                <w:szCs w:val="20"/>
              </w:rPr>
            </w:pPr>
          </w:p>
        </w:tc>
        <w:tc>
          <w:tcPr>
            <w:tcW w:w="4708" w:type="dxa"/>
            <w:shd w:val="clear" w:color="auto" w:fill="auto"/>
          </w:tcPr>
          <w:p w:rsidR="00D8212F" w:rsidRPr="00AA0C74" w:rsidRDefault="00D8212F" w:rsidP="00855019">
            <w:pPr>
              <w:rPr>
                <w:sz w:val="20"/>
                <w:szCs w:val="20"/>
              </w:rPr>
            </w:pPr>
          </w:p>
        </w:tc>
      </w:tr>
      <w:tr w:rsidR="00D8212F" w:rsidRPr="00AA0C74" w:rsidTr="00855019">
        <w:tc>
          <w:tcPr>
            <w:tcW w:w="1101" w:type="dxa"/>
            <w:shd w:val="clear" w:color="auto" w:fill="auto"/>
          </w:tcPr>
          <w:p w:rsidR="00D8212F" w:rsidRPr="00AA0C74" w:rsidRDefault="00D8212F" w:rsidP="00855019">
            <w:pPr>
              <w:rPr>
                <w:sz w:val="20"/>
                <w:szCs w:val="20"/>
              </w:rPr>
            </w:pPr>
            <w:r w:rsidRPr="00AA0C74">
              <w:rPr>
                <w:sz w:val="20"/>
                <w:szCs w:val="20"/>
              </w:rPr>
              <w:t>17</w:t>
            </w:r>
          </w:p>
        </w:tc>
        <w:tc>
          <w:tcPr>
            <w:tcW w:w="3969" w:type="dxa"/>
            <w:shd w:val="clear" w:color="auto" w:fill="auto"/>
          </w:tcPr>
          <w:p w:rsidR="00D8212F" w:rsidRPr="00AA0C74" w:rsidRDefault="00D8212F" w:rsidP="00855019">
            <w:pPr>
              <w:rPr>
                <w:sz w:val="20"/>
                <w:szCs w:val="20"/>
              </w:rPr>
            </w:pPr>
          </w:p>
        </w:tc>
        <w:tc>
          <w:tcPr>
            <w:tcW w:w="4708" w:type="dxa"/>
            <w:shd w:val="clear" w:color="auto" w:fill="auto"/>
          </w:tcPr>
          <w:p w:rsidR="00D8212F" w:rsidRPr="00AA0C74" w:rsidRDefault="00D8212F" w:rsidP="00855019">
            <w:pPr>
              <w:rPr>
                <w:sz w:val="20"/>
                <w:szCs w:val="20"/>
              </w:rPr>
            </w:pPr>
          </w:p>
        </w:tc>
      </w:tr>
      <w:tr w:rsidR="00D8212F" w:rsidRPr="00AA0C74" w:rsidTr="00855019">
        <w:tc>
          <w:tcPr>
            <w:tcW w:w="1101" w:type="dxa"/>
            <w:shd w:val="clear" w:color="auto" w:fill="auto"/>
          </w:tcPr>
          <w:p w:rsidR="00D8212F" w:rsidRPr="00AA0C74" w:rsidRDefault="00D8212F" w:rsidP="00855019">
            <w:pPr>
              <w:rPr>
                <w:sz w:val="20"/>
                <w:szCs w:val="20"/>
              </w:rPr>
            </w:pPr>
            <w:r w:rsidRPr="00AA0C74">
              <w:rPr>
                <w:sz w:val="20"/>
                <w:szCs w:val="20"/>
              </w:rPr>
              <w:t>18</w:t>
            </w:r>
          </w:p>
        </w:tc>
        <w:tc>
          <w:tcPr>
            <w:tcW w:w="3969" w:type="dxa"/>
            <w:shd w:val="clear" w:color="auto" w:fill="auto"/>
          </w:tcPr>
          <w:p w:rsidR="00D8212F" w:rsidRPr="00AA0C74" w:rsidRDefault="00D8212F" w:rsidP="00855019">
            <w:pPr>
              <w:rPr>
                <w:sz w:val="20"/>
                <w:szCs w:val="20"/>
              </w:rPr>
            </w:pPr>
          </w:p>
        </w:tc>
        <w:tc>
          <w:tcPr>
            <w:tcW w:w="4708" w:type="dxa"/>
            <w:shd w:val="clear" w:color="auto" w:fill="auto"/>
          </w:tcPr>
          <w:p w:rsidR="00D8212F" w:rsidRPr="00AA0C74" w:rsidRDefault="00D8212F" w:rsidP="00855019">
            <w:pPr>
              <w:rPr>
                <w:sz w:val="20"/>
                <w:szCs w:val="20"/>
              </w:rPr>
            </w:pPr>
          </w:p>
        </w:tc>
      </w:tr>
      <w:tr w:rsidR="00D8212F" w:rsidRPr="00AA0C74" w:rsidTr="00855019">
        <w:tc>
          <w:tcPr>
            <w:tcW w:w="1101" w:type="dxa"/>
            <w:shd w:val="clear" w:color="auto" w:fill="auto"/>
          </w:tcPr>
          <w:p w:rsidR="00D8212F" w:rsidRPr="00AA0C74" w:rsidRDefault="00D8212F" w:rsidP="00855019">
            <w:pPr>
              <w:rPr>
                <w:sz w:val="20"/>
                <w:szCs w:val="20"/>
              </w:rPr>
            </w:pPr>
            <w:r w:rsidRPr="00AA0C74">
              <w:rPr>
                <w:sz w:val="20"/>
                <w:szCs w:val="20"/>
              </w:rPr>
              <w:t>19</w:t>
            </w:r>
          </w:p>
        </w:tc>
        <w:tc>
          <w:tcPr>
            <w:tcW w:w="3969" w:type="dxa"/>
            <w:shd w:val="clear" w:color="auto" w:fill="auto"/>
          </w:tcPr>
          <w:p w:rsidR="00D8212F" w:rsidRPr="00AA0C74" w:rsidRDefault="00D8212F" w:rsidP="00855019">
            <w:pPr>
              <w:rPr>
                <w:sz w:val="20"/>
                <w:szCs w:val="20"/>
              </w:rPr>
            </w:pPr>
          </w:p>
        </w:tc>
        <w:tc>
          <w:tcPr>
            <w:tcW w:w="4708" w:type="dxa"/>
            <w:shd w:val="clear" w:color="auto" w:fill="auto"/>
          </w:tcPr>
          <w:p w:rsidR="00D8212F" w:rsidRPr="00AA0C74" w:rsidRDefault="00D8212F" w:rsidP="00855019">
            <w:pPr>
              <w:rPr>
                <w:sz w:val="20"/>
                <w:szCs w:val="20"/>
              </w:rPr>
            </w:pPr>
          </w:p>
        </w:tc>
      </w:tr>
      <w:tr w:rsidR="00D8212F" w:rsidRPr="00AA0C74" w:rsidTr="00855019">
        <w:tc>
          <w:tcPr>
            <w:tcW w:w="1101" w:type="dxa"/>
            <w:shd w:val="clear" w:color="auto" w:fill="auto"/>
          </w:tcPr>
          <w:p w:rsidR="00D8212F" w:rsidRPr="00AA0C74" w:rsidRDefault="00D8212F" w:rsidP="00855019">
            <w:pPr>
              <w:rPr>
                <w:sz w:val="20"/>
                <w:szCs w:val="20"/>
              </w:rPr>
            </w:pPr>
            <w:r w:rsidRPr="00AA0C74">
              <w:rPr>
                <w:sz w:val="20"/>
                <w:szCs w:val="20"/>
              </w:rPr>
              <w:t>20</w:t>
            </w:r>
          </w:p>
        </w:tc>
        <w:tc>
          <w:tcPr>
            <w:tcW w:w="3969" w:type="dxa"/>
            <w:shd w:val="clear" w:color="auto" w:fill="auto"/>
          </w:tcPr>
          <w:p w:rsidR="00D8212F" w:rsidRPr="00AA0C74" w:rsidRDefault="00D8212F" w:rsidP="00855019">
            <w:pPr>
              <w:rPr>
                <w:sz w:val="20"/>
                <w:szCs w:val="20"/>
              </w:rPr>
            </w:pPr>
          </w:p>
        </w:tc>
        <w:tc>
          <w:tcPr>
            <w:tcW w:w="4708" w:type="dxa"/>
            <w:shd w:val="clear" w:color="auto" w:fill="auto"/>
          </w:tcPr>
          <w:p w:rsidR="00D8212F" w:rsidRPr="00AA0C74" w:rsidRDefault="00D8212F" w:rsidP="00855019">
            <w:pPr>
              <w:rPr>
                <w:sz w:val="20"/>
                <w:szCs w:val="20"/>
              </w:rPr>
            </w:pPr>
          </w:p>
        </w:tc>
      </w:tr>
      <w:tr w:rsidR="00D8212F" w:rsidRPr="00AA0C74" w:rsidTr="00855019">
        <w:tc>
          <w:tcPr>
            <w:tcW w:w="1101" w:type="dxa"/>
            <w:shd w:val="clear" w:color="auto" w:fill="auto"/>
          </w:tcPr>
          <w:p w:rsidR="00D8212F" w:rsidRPr="00AA0C74" w:rsidRDefault="00D8212F" w:rsidP="00855019">
            <w:pPr>
              <w:rPr>
                <w:sz w:val="20"/>
                <w:szCs w:val="20"/>
              </w:rPr>
            </w:pPr>
            <w:r w:rsidRPr="00AA0C74">
              <w:rPr>
                <w:sz w:val="20"/>
                <w:szCs w:val="20"/>
              </w:rPr>
              <w:t>21</w:t>
            </w:r>
          </w:p>
        </w:tc>
        <w:tc>
          <w:tcPr>
            <w:tcW w:w="3969" w:type="dxa"/>
            <w:shd w:val="clear" w:color="auto" w:fill="auto"/>
          </w:tcPr>
          <w:p w:rsidR="00D8212F" w:rsidRPr="00AA0C74" w:rsidRDefault="00D8212F" w:rsidP="00855019">
            <w:pPr>
              <w:rPr>
                <w:sz w:val="20"/>
                <w:szCs w:val="20"/>
              </w:rPr>
            </w:pPr>
          </w:p>
        </w:tc>
        <w:tc>
          <w:tcPr>
            <w:tcW w:w="4708" w:type="dxa"/>
            <w:shd w:val="clear" w:color="auto" w:fill="auto"/>
          </w:tcPr>
          <w:p w:rsidR="00D8212F" w:rsidRPr="00AA0C74" w:rsidRDefault="00D8212F" w:rsidP="00855019">
            <w:pPr>
              <w:rPr>
                <w:sz w:val="20"/>
                <w:szCs w:val="20"/>
              </w:rPr>
            </w:pPr>
          </w:p>
        </w:tc>
      </w:tr>
      <w:tr w:rsidR="00D8212F" w:rsidRPr="00AA0C74" w:rsidTr="00855019">
        <w:tc>
          <w:tcPr>
            <w:tcW w:w="1101" w:type="dxa"/>
            <w:shd w:val="clear" w:color="auto" w:fill="auto"/>
          </w:tcPr>
          <w:p w:rsidR="00D8212F" w:rsidRPr="00AA0C74" w:rsidRDefault="00D8212F" w:rsidP="00855019">
            <w:pPr>
              <w:rPr>
                <w:sz w:val="20"/>
                <w:szCs w:val="20"/>
              </w:rPr>
            </w:pPr>
            <w:r w:rsidRPr="00AA0C74">
              <w:rPr>
                <w:sz w:val="20"/>
                <w:szCs w:val="20"/>
              </w:rPr>
              <w:t>22</w:t>
            </w:r>
          </w:p>
        </w:tc>
        <w:tc>
          <w:tcPr>
            <w:tcW w:w="3969" w:type="dxa"/>
            <w:shd w:val="clear" w:color="auto" w:fill="auto"/>
          </w:tcPr>
          <w:p w:rsidR="00D8212F" w:rsidRPr="00AA0C74" w:rsidRDefault="00D8212F" w:rsidP="00855019">
            <w:pPr>
              <w:rPr>
                <w:sz w:val="20"/>
                <w:szCs w:val="20"/>
              </w:rPr>
            </w:pPr>
          </w:p>
        </w:tc>
        <w:tc>
          <w:tcPr>
            <w:tcW w:w="4708" w:type="dxa"/>
            <w:shd w:val="clear" w:color="auto" w:fill="auto"/>
          </w:tcPr>
          <w:p w:rsidR="00D8212F" w:rsidRPr="00AA0C74" w:rsidRDefault="00D8212F" w:rsidP="00855019">
            <w:pPr>
              <w:rPr>
                <w:sz w:val="20"/>
                <w:szCs w:val="20"/>
              </w:rPr>
            </w:pPr>
          </w:p>
        </w:tc>
      </w:tr>
      <w:tr w:rsidR="00D8212F" w:rsidRPr="00AA0C74" w:rsidTr="00855019">
        <w:tc>
          <w:tcPr>
            <w:tcW w:w="1101" w:type="dxa"/>
            <w:shd w:val="clear" w:color="auto" w:fill="auto"/>
          </w:tcPr>
          <w:p w:rsidR="00D8212F" w:rsidRPr="00AA0C74" w:rsidRDefault="00D8212F" w:rsidP="00855019">
            <w:pPr>
              <w:rPr>
                <w:sz w:val="20"/>
                <w:szCs w:val="20"/>
              </w:rPr>
            </w:pPr>
            <w:r w:rsidRPr="00AA0C74">
              <w:rPr>
                <w:sz w:val="20"/>
                <w:szCs w:val="20"/>
              </w:rPr>
              <w:t>23</w:t>
            </w:r>
          </w:p>
        </w:tc>
        <w:tc>
          <w:tcPr>
            <w:tcW w:w="3969" w:type="dxa"/>
            <w:shd w:val="clear" w:color="auto" w:fill="auto"/>
          </w:tcPr>
          <w:p w:rsidR="00D8212F" w:rsidRPr="00AA0C74" w:rsidRDefault="00D8212F" w:rsidP="00855019">
            <w:pPr>
              <w:rPr>
                <w:sz w:val="20"/>
                <w:szCs w:val="20"/>
              </w:rPr>
            </w:pPr>
          </w:p>
        </w:tc>
        <w:tc>
          <w:tcPr>
            <w:tcW w:w="4708" w:type="dxa"/>
            <w:shd w:val="clear" w:color="auto" w:fill="auto"/>
          </w:tcPr>
          <w:p w:rsidR="00D8212F" w:rsidRPr="00AA0C74" w:rsidRDefault="00D8212F" w:rsidP="00855019">
            <w:pPr>
              <w:rPr>
                <w:sz w:val="20"/>
                <w:szCs w:val="20"/>
              </w:rPr>
            </w:pPr>
          </w:p>
        </w:tc>
      </w:tr>
      <w:tr w:rsidR="00D8212F" w:rsidRPr="00AA0C74" w:rsidTr="00855019">
        <w:tc>
          <w:tcPr>
            <w:tcW w:w="1101" w:type="dxa"/>
            <w:shd w:val="clear" w:color="auto" w:fill="auto"/>
          </w:tcPr>
          <w:p w:rsidR="00D8212F" w:rsidRPr="00AA0C74" w:rsidRDefault="00D8212F" w:rsidP="00855019">
            <w:pPr>
              <w:rPr>
                <w:sz w:val="20"/>
                <w:szCs w:val="20"/>
              </w:rPr>
            </w:pPr>
            <w:r w:rsidRPr="00AA0C74">
              <w:rPr>
                <w:sz w:val="20"/>
                <w:szCs w:val="20"/>
              </w:rPr>
              <w:t>24</w:t>
            </w:r>
          </w:p>
        </w:tc>
        <w:tc>
          <w:tcPr>
            <w:tcW w:w="3969" w:type="dxa"/>
            <w:shd w:val="clear" w:color="auto" w:fill="auto"/>
          </w:tcPr>
          <w:p w:rsidR="00D8212F" w:rsidRPr="00AA0C74" w:rsidRDefault="00D8212F" w:rsidP="00855019">
            <w:pPr>
              <w:rPr>
                <w:sz w:val="20"/>
                <w:szCs w:val="20"/>
              </w:rPr>
            </w:pPr>
          </w:p>
        </w:tc>
        <w:tc>
          <w:tcPr>
            <w:tcW w:w="4708" w:type="dxa"/>
            <w:shd w:val="clear" w:color="auto" w:fill="auto"/>
          </w:tcPr>
          <w:p w:rsidR="00D8212F" w:rsidRPr="00AA0C74" w:rsidRDefault="00D8212F" w:rsidP="00855019">
            <w:pPr>
              <w:rPr>
                <w:sz w:val="20"/>
                <w:szCs w:val="20"/>
              </w:rPr>
            </w:pPr>
          </w:p>
        </w:tc>
      </w:tr>
      <w:tr w:rsidR="00D8212F" w:rsidRPr="00AA0C74" w:rsidTr="00855019">
        <w:tc>
          <w:tcPr>
            <w:tcW w:w="1101" w:type="dxa"/>
            <w:shd w:val="clear" w:color="auto" w:fill="auto"/>
          </w:tcPr>
          <w:p w:rsidR="00D8212F" w:rsidRPr="00AA0C74" w:rsidRDefault="00D8212F" w:rsidP="00855019">
            <w:pPr>
              <w:rPr>
                <w:sz w:val="20"/>
                <w:szCs w:val="20"/>
              </w:rPr>
            </w:pPr>
            <w:r w:rsidRPr="00AA0C74">
              <w:rPr>
                <w:sz w:val="20"/>
                <w:szCs w:val="20"/>
              </w:rPr>
              <w:t>25</w:t>
            </w:r>
          </w:p>
        </w:tc>
        <w:tc>
          <w:tcPr>
            <w:tcW w:w="3969" w:type="dxa"/>
            <w:shd w:val="clear" w:color="auto" w:fill="auto"/>
          </w:tcPr>
          <w:p w:rsidR="00D8212F" w:rsidRPr="00AA0C74" w:rsidRDefault="00D8212F" w:rsidP="00855019">
            <w:pPr>
              <w:rPr>
                <w:sz w:val="20"/>
                <w:szCs w:val="20"/>
              </w:rPr>
            </w:pPr>
          </w:p>
        </w:tc>
        <w:tc>
          <w:tcPr>
            <w:tcW w:w="4708" w:type="dxa"/>
            <w:shd w:val="clear" w:color="auto" w:fill="auto"/>
          </w:tcPr>
          <w:p w:rsidR="00D8212F" w:rsidRPr="00AA0C74" w:rsidRDefault="00D8212F" w:rsidP="00855019">
            <w:pPr>
              <w:rPr>
                <w:sz w:val="20"/>
                <w:szCs w:val="20"/>
              </w:rPr>
            </w:pPr>
          </w:p>
        </w:tc>
      </w:tr>
    </w:tbl>
    <w:p w:rsidR="00D8212F" w:rsidRPr="00EE4FB2" w:rsidRDefault="00D8212F" w:rsidP="00D8212F">
      <w:pPr>
        <w:rPr>
          <w:sz w:val="20"/>
          <w:szCs w:val="20"/>
        </w:rPr>
      </w:pPr>
    </w:p>
    <w:p w:rsidR="00D8212F" w:rsidRPr="00EE4FB2" w:rsidRDefault="00D8212F" w:rsidP="00D8212F">
      <w:pPr>
        <w:rPr>
          <w:sz w:val="20"/>
          <w:szCs w:val="20"/>
        </w:rPr>
      </w:pPr>
    </w:p>
    <w:p w:rsidR="00D8212F" w:rsidRPr="00EE4FB2" w:rsidRDefault="00D8212F" w:rsidP="00D8212F">
      <w:pPr>
        <w:rPr>
          <w:sz w:val="20"/>
          <w:szCs w:val="20"/>
        </w:rPr>
      </w:pPr>
    </w:p>
    <w:p w:rsidR="00D8212F" w:rsidRPr="00EE4FB2" w:rsidRDefault="00D8212F" w:rsidP="00D8212F">
      <w:pPr>
        <w:rPr>
          <w:sz w:val="20"/>
          <w:szCs w:val="20"/>
        </w:rPr>
      </w:pPr>
    </w:p>
    <w:p w:rsidR="00D8212F" w:rsidRPr="00EE4FB2" w:rsidRDefault="00D8212F" w:rsidP="00D8212F">
      <w:pPr>
        <w:rPr>
          <w:sz w:val="20"/>
          <w:szCs w:val="20"/>
        </w:rPr>
      </w:pPr>
    </w:p>
    <w:p w:rsidR="00D8212F" w:rsidRPr="00EE4FB2" w:rsidRDefault="00D8212F" w:rsidP="00D8212F">
      <w:pPr>
        <w:rPr>
          <w:sz w:val="20"/>
          <w:szCs w:val="20"/>
        </w:rPr>
      </w:pPr>
      <w:r w:rsidRPr="00EE4FB2">
        <w:rPr>
          <w:sz w:val="20"/>
          <w:szCs w:val="20"/>
        </w:rPr>
        <w:t>MODULO E</w:t>
      </w:r>
    </w:p>
    <w:p w:rsidR="00D8212F" w:rsidRPr="00EE4FB2" w:rsidRDefault="00D8212F" w:rsidP="00D8212F">
      <w:pPr>
        <w:jc w:val="center"/>
        <w:rPr>
          <w:sz w:val="20"/>
          <w:szCs w:val="20"/>
        </w:rPr>
      </w:pPr>
      <w:r w:rsidRPr="00EE4FB2">
        <w:rPr>
          <w:sz w:val="20"/>
          <w:szCs w:val="20"/>
        </w:rPr>
        <w:t>ISTITUTO COMPRENSIVO “SERAO-FERMI” di CELLOLE                                            Autorizzazione genitori A.S. 201</w:t>
      </w:r>
      <w:r w:rsidR="00674D85">
        <w:rPr>
          <w:sz w:val="20"/>
          <w:szCs w:val="20"/>
        </w:rPr>
        <w:t>5</w:t>
      </w:r>
      <w:r w:rsidRPr="00EE4FB2">
        <w:rPr>
          <w:sz w:val="20"/>
          <w:szCs w:val="20"/>
        </w:rPr>
        <w:t>-201</w:t>
      </w:r>
      <w:r w:rsidR="00674D85">
        <w:rPr>
          <w:sz w:val="20"/>
          <w:szCs w:val="20"/>
        </w:rPr>
        <w:t>6</w:t>
      </w:r>
    </w:p>
    <w:p w:rsidR="00D8212F" w:rsidRPr="00EE4FB2" w:rsidRDefault="00D8212F" w:rsidP="00D8212F">
      <w:pPr>
        <w:jc w:val="both"/>
        <w:rPr>
          <w:sz w:val="20"/>
          <w:szCs w:val="20"/>
        </w:rPr>
      </w:pPr>
      <w:r w:rsidRPr="00EE4FB2">
        <w:rPr>
          <w:sz w:val="20"/>
          <w:szCs w:val="20"/>
        </w:rPr>
        <w:t>Il/La sottoscritto/a ________________________________GENITORE dell’alunno/a_______ ___________________________________ frequentante la classe _______ sez.______ della Scuola dell’Infanzia/Primaria/Secondaria di primo grado di______________________________________</w:t>
      </w:r>
    </w:p>
    <w:p w:rsidR="00D8212F" w:rsidRPr="00EE4FB2" w:rsidRDefault="00D8212F" w:rsidP="00D8212F">
      <w:pPr>
        <w:jc w:val="center"/>
        <w:rPr>
          <w:sz w:val="20"/>
          <w:szCs w:val="20"/>
        </w:rPr>
      </w:pPr>
      <w:r w:rsidRPr="00EE4FB2">
        <w:rPr>
          <w:sz w:val="20"/>
          <w:szCs w:val="20"/>
        </w:rPr>
        <w:t>AUTORIZZA</w:t>
      </w:r>
    </w:p>
    <w:p w:rsidR="00D8212F" w:rsidRPr="00EE4FB2" w:rsidRDefault="00D8212F" w:rsidP="00D8212F">
      <w:pPr>
        <w:jc w:val="both"/>
        <w:rPr>
          <w:sz w:val="20"/>
          <w:szCs w:val="20"/>
        </w:rPr>
      </w:pPr>
      <w:r w:rsidRPr="00EE4FB2">
        <w:rPr>
          <w:sz w:val="20"/>
          <w:szCs w:val="20"/>
        </w:rPr>
        <w:t xml:space="preserve">il/la  proprio/a figlio/a a partecipare all’iniziativa scolastica indetta da codesto Istituto che si terrà con le seguenti modalità: TIPO DI INIZIATIVA: ___________________________GIORNO/I _______________META/DESTINAZIONE:___________________________________________ORARI________________________________COSTO:__________________________________ </w:t>
      </w:r>
    </w:p>
    <w:p w:rsidR="00D8212F" w:rsidRPr="00EE4FB2" w:rsidRDefault="00D8212F" w:rsidP="00D8212F">
      <w:pPr>
        <w:jc w:val="both"/>
        <w:rPr>
          <w:sz w:val="20"/>
          <w:szCs w:val="20"/>
        </w:rPr>
      </w:pPr>
      <w:r w:rsidRPr="00EE4FB2">
        <w:rPr>
          <w:sz w:val="20"/>
          <w:szCs w:val="20"/>
        </w:rPr>
        <w:t>DOCENTE-REFERENTE: _________________________________________________________</w:t>
      </w:r>
    </w:p>
    <w:p w:rsidR="00D8212F" w:rsidRPr="00EE4FB2" w:rsidRDefault="00D8212F" w:rsidP="00D8212F">
      <w:pPr>
        <w:rPr>
          <w:sz w:val="20"/>
          <w:szCs w:val="20"/>
        </w:rPr>
      </w:pPr>
      <w:r w:rsidRPr="00EE4FB2">
        <w:rPr>
          <w:sz w:val="20"/>
          <w:szCs w:val="20"/>
        </w:rPr>
        <w:t>Cellole, lì _____________                                                                      Firma del genitore</w:t>
      </w:r>
    </w:p>
    <w:p w:rsidR="00D8212F" w:rsidRPr="00EE4FB2" w:rsidRDefault="00D8212F" w:rsidP="00D8212F">
      <w:pPr>
        <w:rPr>
          <w:sz w:val="20"/>
          <w:szCs w:val="20"/>
        </w:rPr>
      </w:pPr>
      <w:r w:rsidRPr="00EE4FB2">
        <w:rPr>
          <w:sz w:val="20"/>
          <w:szCs w:val="20"/>
        </w:rPr>
        <w:t xml:space="preserve">                                                                                                 _____________________________ (da firmare e restituire all’insegnate)</w:t>
      </w:r>
    </w:p>
    <w:p w:rsidR="00D8212F" w:rsidRPr="00EE4FB2" w:rsidRDefault="00D8212F" w:rsidP="00D8212F">
      <w:pPr>
        <w:rPr>
          <w:sz w:val="20"/>
          <w:szCs w:val="20"/>
        </w:rPr>
      </w:pPr>
      <w:r w:rsidRPr="00EE4FB2">
        <w:rPr>
          <w:sz w:val="20"/>
          <w:szCs w:val="20"/>
        </w:rPr>
        <w:t>________________________________________________________________________________</w:t>
      </w:r>
    </w:p>
    <w:p w:rsidR="00D8212F" w:rsidRPr="00EE4FB2" w:rsidRDefault="00D8212F" w:rsidP="00D8212F">
      <w:pPr>
        <w:rPr>
          <w:sz w:val="20"/>
          <w:szCs w:val="20"/>
        </w:rPr>
      </w:pPr>
      <w:r w:rsidRPr="00EE4FB2">
        <w:rPr>
          <w:sz w:val="20"/>
          <w:szCs w:val="20"/>
        </w:rPr>
        <w:t>(tagliare lungo la linea e tenere come pro-memoria dell’uscita/visita/viaggio)</w:t>
      </w:r>
    </w:p>
    <w:p w:rsidR="00D8212F" w:rsidRPr="00EE4FB2" w:rsidRDefault="00D8212F" w:rsidP="00D8212F">
      <w:pPr>
        <w:rPr>
          <w:sz w:val="20"/>
          <w:szCs w:val="20"/>
        </w:rPr>
      </w:pPr>
    </w:p>
    <w:p w:rsidR="00D8212F" w:rsidRPr="00EE4FB2" w:rsidRDefault="00D8212F" w:rsidP="00D8212F">
      <w:pPr>
        <w:rPr>
          <w:sz w:val="20"/>
          <w:szCs w:val="20"/>
        </w:rPr>
      </w:pPr>
      <w:r w:rsidRPr="00EE4FB2">
        <w:rPr>
          <w:sz w:val="20"/>
          <w:szCs w:val="20"/>
        </w:rPr>
        <w:t>MODULO E1</w:t>
      </w:r>
    </w:p>
    <w:p w:rsidR="00674D85" w:rsidRDefault="00D8212F" w:rsidP="00674D85">
      <w:pPr>
        <w:jc w:val="center"/>
        <w:rPr>
          <w:sz w:val="20"/>
          <w:szCs w:val="20"/>
        </w:rPr>
      </w:pPr>
      <w:r w:rsidRPr="00EE4FB2">
        <w:rPr>
          <w:sz w:val="20"/>
          <w:szCs w:val="20"/>
        </w:rPr>
        <w:t>ISTITUTO COMPRENSIVO “SERAO-FERMI” di CELLOLE                                            Autorizzazione genitori A.S. 201</w:t>
      </w:r>
      <w:r w:rsidR="00674D85">
        <w:rPr>
          <w:sz w:val="20"/>
          <w:szCs w:val="20"/>
        </w:rPr>
        <w:t>5</w:t>
      </w:r>
      <w:r w:rsidRPr="00EE4FB2">
        <w:rPr>
          <w:sz w:val="20"/>
          <w:szCs w:val="20"/>
        </w:rPr>
        <w:t>-2015</w:t>
      </w:r>
      <w:r w:rsidR="00674D85">
        <w:rPr>
          <w:sz w:val="20"/>
          <w:szCs w:val="20"/>
        </w:rPr>
        <w:t>6</w:t>
      </w:r>
    </w:p>
    <w:p w:rsidR="00D8212F" w:rsidRPr="00EE4FB2" w:rsidRDefault="00D8212F" w:rsidP="00674D85">
      <w:pPr>
        <w:jc w:val="center"/>
        <w:rPr>
          <w:sz w:val="20"/>
          <w:szCs w:val="20"/>
        </w:rPr>
      </w:pPr>
      <w:r w:rsidRPr="00EE4FB2">
        <w:rPr>
          <w:sz w:val="20"/>
          <w:szCs w:val="20"/>
        </w:rPr>
        <w:t>USCITA/VISITA/VIAGGIO A______________________________________________________</w:t>
      </w:r>
    </w:p>
    <w:p w:rsidR="00D8212F" w:rsidRPr="00EE4FB2" w:rsidRDefault="00D8212F" w:rsidP="00D8212F">
      <w:pPr>
        <w:rPr>
          <w:sz w:val="20"/>
          <w:szCs w:val="20"/>
        </w:rPr>
      </w:pPr>
      <w:r w:rsidRPr="00EE4FB2">
        <w:rPr>
          <w:sz w:val="20"/>
          <w:szCs w:val="20"/>
        </w:rPr>
        <w:t>DURATA:dalle ore_______________alle ore_____________ circa del giorno_________________</w:t>
      </w:r>
    </w:p>
    <w:p w:rsidR="00D8212F" w:rsidRPr="00EE4FB2" w:rsidRDefault="00D8212F" w:rsidP="00D8212F">
      <w:pPr>
        <w:rPr>
          <w:sz w:val="20"/>
          <w:szCs w:val="20"/>
        </w:rPr>
      </w:pPr>
      <w:r w:rsidRPr="00EE4FB2">
        <w:rPr>
          <w:sz w:val="20"/>
          <w:szCs w:val="20"/>
        </w:rPr>
        <w:t>PARTENZA:alle ore_____________________________davanti all’edificio scolastico della Scuola</w:t>
      </w:r>
    </w:p>
    <w:p w:rsidR="00D8212F" w:rsidRPr="00EE4FB2" w:rsidRDefault="00D8212F" w:rsidP="00D8212F">
      <w:pPr>
        <w:rPr>
          <w:sz w:val="20"/>
          <w:szCs w:val="20"/>
        </w:rPr>
      </w:pPr>
      <w:r w:rsidRPr="00EE4FB2">
        <w:rPr>
          <w:sz w:val="20"/>
          <w:szCs w:val="20"/>
        </w:rPr>
        <w:t>dell’Infanzia/Primaria/Secondaria di primo grado di______________________________________</w:t>
      </w:r>
    </w:p>
    <w:p w:rsidR="00D8212F" w:rsidRPr="00EE4FB2" w:rsidRDefault="00D8212F" w:rsidP="00D8212F">
      <w:pPr>
        <w:rPr>
          <w:sz w:val="20"/>
          <w:szCs w:val="20"/>
        </w:rPr>
      </w:pPr>
      <w:r w:rsidRPr="00EE4FB2">
        <w:rPr>
          <w:sz w:val="20"/>
          <w:szCs w:val="20"/>
        </w:rPr>
        <w:t>DOCENTE REFERENTE:__________________________________________________________</w:t>
      </w:r>
    </w:p>
    <w:p w:rsidR="00D8212F" w:rsidRPr="00EE4FB2" w:rsidRDefault="00D8212F" w:rsidP="00D8212F">
      <w:pPr>
        <w:jc w:val="both"/>
        <w:rPr>
          <w:sz w:val="20"/>
          <w:szCs w:val="20"/>
        </w:rPr>
      </w:pPr>
      <w:r w:rsidRPr="00EE4FB2">
        <w:rPr>
          <w:sz w:val="20"/>
          <w:szCs w:val="20"/>
        </w:rPr>
        <w:t>RITORNO: alle ore_________________________circa, davanti all’edificio scolastico della Scuola</w:t>
      </w:r>
    </w:p>
    <w:p w:rsidR="00D8212F" w:rsidRPr="00EE4FB2" w:rsidRDefault="00D8212F" w:rsidP="00D8212F">
      <w:pPr>
        <w:rPr>
          <w:sz w:val="20"/>
          <w:szCs w:val="20"/>
        </w:rPr>
      </w:pPr>
      <w:r w:rsidRPr="00EE4FB2">
        <w:rPr>
          <w:sz w:val="20"/>
          <w:szCs w:val="20"/>
        </w:rPr>
        <w:t>dell’Infanzia/Primaria/Secondaria di primo grado di______________________________________</w:t>
      </w:r>
    </w:p>
    <w:p w:rsidR="00D8212F" w:rsidRPr="00EE4FB2" w:rsidRDefault="00D8212F" w:rsidP="00D8212F">
      <w:pPr>
        <w:rPr>
          <w:sz w:val="20"/>
          <w:szCs w:val="20"/>
        </w:rPr>
      </w:pPr>
    </w:p>
    <w:p w:rsidR="00D8212F" w:rsidRPr="00EE4FB2" w:rsidRDefault="00D8212F" w:rsidP="00D8212F">
      <w:pPr>
        <w:rPr>
          <w:sz w:val="20"/>
          <w:szCs w:val="20"/>
        </w:rPr>
      </w:pPr>
    </w:p>
    <w:p w:rsidR="00D8212F" w:rsidRPr="00EE4FB2" w:rsidRDefault="00D8212F" w:rsidP="00D8212F">
      <w:pPr>
        <w:rPr>
          <w:sz w:val="20"/>
          <w:szCs w:val="20"/>
        </w:rPr>
      </w:pPr>
    </w:p>
    <w:p w:rsidR="00D8212F" w:rsidRPr="00EE4FB2" w:rsidRDefault="00D8212F" w:rsidP="00D8212F">
      <w:pPr>
        <w:rPr>
          <w:sz w:val="20"/>
          <w:szCs w:val="20"/>
        </w:rPr>
      </w:pPr>
      <w:r w:rsidRPr="00EE4FB2">
        <w:rPr>
          <w:sz w:val="20"/>
          <w:szCs w:val="20"/>
        </w:rPr>
        <w:t>MODULO F</w:t>
      </w:r>
    </w:p>
    <w:p w:rsidR="00D8212F" w:rsidRPr="00EE4FB2" w:rsidRDefault="00D8212F" w:rsidP="00D8212F">
      <w:pPr>
        <w:jc w:val="center"/>
        <w:rPr>
          <w:sz w:val="20"/>
          <w:szCs w:val="20"/>
        </w:rPr>
      </w:pPr>
      <w:r w:rsidRPr="00EE4FB2">
        <w:rPr>
          <w:sz w:val="20"/>
          <w:szCs w:val="20"/>
        </w:rPr>
        <w:t>ISTITUTO COMPRENSIVO “SERAO-FERMI” di CELLOLE                                           Relazione finale A.S. 201</w:t>
      </w:r>
      <w:r w:rsidR="00674D85">
        <w:rPr>
          <w:sz w:val="20"/>
          <w:szCs w:val="20"/>
        </w:rPr>
        <w:t>5-2016</w:t>
      </w:r>
      <w:bookmarkStart w:id="0" w:name="_GoBack"/>
      <w:bookmarkEnd w:id="0"/>
    </w:p>
    <w:p w:rsidR="00D8212F" w:rsidRPr="00EE4FB2" w:rsidRDefault="00D8212F" w:rsidP="00D8212F">
      <w:pPr>
        <w:rPr>
          <w:sz w:val="20"/>
          <w:szCs w:val="20"/>
        </w:rPr>
      </w:pPr>
      <w:r w:rsidRPr="00EE4FB2">
        <w:rPr>
          <w:sz w:val="20"/>
          <w:szCs w:val="20"/>
        </w:rPr>
        <w:lastRenderedPageBreak/>
        <w:t>SCUOLA dell’Infanzia/Primaria/Secondaria di primo grado di______________________________</w:t>
      </w:r>
    </w:p>
    <w:p w:rsidR="00D8212F" w:rsidRPr="00EE4FB2" w:rsidRDefault="00D8212F" w:rsidP="00D8212F">
      <w:pPr>
        <w:rPr>
          <w:sz w:val="20"/>
          <w:szCs w:val="20"/>
        </w:rPr>
      </w:pPr>
      <w:r w:rsidRPr="00EE4FB2">
        <w:rPr>
          <w:sz w:val="20"/>
          <w:szCs w:val="20"/>
        </w:rPr>
        <w:t>Docente referente:_________________________________________________________________</w:t>
      </w:r>
    </w:p>
    <w:p w:rsidR="00D8212F" w:rsidRPr="00EE4FB2" w:rsidRDefault="00D8212F" w:rsidP="00D8212F">
      <w:pPr>
        <w:rPr>
          <w:sz w:val="20"/>
          <w:szCs w:val="20"/>
        </w:rPr>
      </w:pPr>
      <w:r w:rsidRPr="00EE4FB2">
        <w:rPr>
          <w:sz w:val="20"/>
          <w:szCs w:val="20"/>
        </w:rPr>
        <w:t>Classe partecipante: _______________________________________________________________</w:t>
      </w:r>
    </w:p>
    <w:p w:rsidR="00D8212F" w:rsidRPr="00EE4FB2" w:rsidRDefault="00D8212F" w:rsidP="00D8212F">
      <w:pPr>
        <w:jc w:val="both"/>
        <w:rPr>
          <w:sz w:val="20"/>
          <w:szCs w:val="20"/>
        </w:rPr>
      </w:pPr>
      <w:r w:rsidRPr="00EE4FB2">
        <w:rPr>
          <w:sz w:val="20"/>
          <w:szCs w:val="20"/>
        </w:rPr>
        <w:t xml:space="preserve">Numero alunni: __________________ su _____________ alunni.                                            </w:t>
      </w:r>
    </w:p>
    <w:p w:rsidR="00D8212F" w:rsidRPr="00EE4FB2" w:rsidRDefault="00D8212F" w:rsidP="00D8212F">
      <w:pPr>
        <w:jc w:val="both"/>
        <w:rPr>
          <w:sz w:val="20"/>
          <w:szCs w:val="20"/>
        </w:rPr>
      </w:pPr>
      <w:r w:rsidRPr="00EE4FB2">
        <w:rPr>
          <w:sz w:val="20"/>
          <w:szCs w:val="20"/>
        </w:rPr>
        <w:t xml:space="preserve">Docenti accompagnatori: ___________________________________________________________ </w:t>
      </w:r>
    </w:p>
    <w:p w:rsidR="00D8212F" w:rsidRPr="00EE4FB2" w:rsidRDefault="00D8212F" w:rsidP="00D8212F">
      <w:pPr>
        <w:jc w:val="both"/>
        <w:rPr>
          <w:sz w:val="20"/>
          <w:szCs w:val="20"/>
        </w:rPr>
      </w:pPr>
      <w:r w:rsidRPr="00EE4FB2">
        <w:rPr>
          <w:sz w:val="20"/>
          <w:szCs w:val="20"/>
        </w:rPr>
        <w:t xml:space="preserve">L’uscita didattica/visita guidata/viaggio d’istruzione  a ____________________________ è stato </w:t>
      </w:r>
    </w:p>
    <w:p w:rsidR="00D8212F" w:rsidRPr="00EE4FB2" w:rsidRDefault="00D8212F" w:rsidP="00D8212F">
      <w:pPr>
        <w:jc w:val="both"/>
        <w:rPr>
          <w:sz w:val="20"/>
          <w:szCs w:val="20"/>
        </w:rPr>
      </w:pPr>
      <w:r w:rsidRPr="00EE4FB2">
        <w:rPr>
          <w:sz w:val="20"/>
          <w:szCs w:val="20"/>
        </w:rPr>
        <w:t xml:space="preserve">effettuato/a  il___________oppure dal_________________al_______________ con partenza dalle </w:t>
      </w:r>
    </w:p>
    <w:p w:rsidR="00D8212F" w:rsidRPr="00EE4FB2" w:rsidRDefault="00D8212F" w:rsidP="00D8212F">
      <w:pPr>
        <w:jc w:val="both"/>
        <w:rPr>
          <w:sz w:val="20"/>
          <w:szCs w:val="20"/>
        </w:rPr>
      </w:pPr>
      <w:r w:rsidRPr="00EE4FB2">
        <w:rPr>
          <w:sz w:val="20"/>
          <w:szCs w:val="20"/>
        </w:rPr>
        <w:t xml:space="preserve">ore ____________________ e rientro alle ore _________________, e si è svolto/a in conformità al </w:t>
      </w:r>
    </w:p>
    <w:p w:rsidR="00D8212F" w:rsidRPr="00EE4FB2" w:rsidRDefault="00D8212F" w:rsidP="00D8212F">
      <w:pPr>
        <w:jc w:val="both"/>
        <w:rPr>
          <w:sz w:val="20"/>
          <w:szCs w:val="20"/>
        </w:rPr>
      </w:pPr>
      <w:r w:rsidRPr="00EE4FB2">
        <w:rPr>
          <w:sz w:val="20"/>
          <w:szCs w:val="20"/>
        </w:rPr>
        <w:t xml:space="preserve">programma presentato, ad eccezione delle seguenti variazioni: Osservazioni didattiche: ________________________________________________________________________________ ________________________________________________________________________________ ________________________________________________________________________________ ________________________________________________________________________________ ________________________________________________________________________________ ________________________________________________________________________________ ________________________________________________________________________________ </w:t>
      </w:r>
    </w:p>
    <w:p w:rsidR="00D8212F" w:rsidRPr="00EE4FB2" w:rsidRDefault="00D8212F" w:rsidP="00D8212F">
      <w:pPr>
        <w:rPr>
          <w:sz w:val="20"/>
          <w:szCs w:val="20"/>
        </w:rPr>
      </w:pPr>
      <w:r w:rsidRPr="00EE4FB2">
        <w:rPr>
          <w:sz w:val="20"/>
          <w:szCs w:val="20"/>
        </w:rPr>
        <w:t xml:space="preserve">Osservazioni sul comportamento degli studenti: ________________________________________________________________________________ ________________________________________________________________________________ ________________________________________________________________________________ ________________________________________________________________________________ </w:t>
      </w:r>
    </w:p>
    <w:p w:rsidR="00D8212F" w:rsidRPr="00EE4FB2" w:rsidRDefault="00D8212F" w:rsidP="00D8212F">
      <w:pPr>
        <w:rPr>
          <w:sz w:val="20"/>
          <w:szCs w:val="20"/>
        </w:rPr>
      </w:pPr>
      <w:r w:rsidRPr="00EE4FB2">
        <w:rPr>
          <w:sz w:val="20"/>
          <w:szCs w:val="20"/>
        </w:rPr>
        <w:t>Osservazioni sull’aspetto organizzativo: ________________________________________________________________________________ ________________________________________________________________________________________________________________________________________________________________ ________________________________________________________________________________</w:t>
      </w:r>
    </w:p>
    <w:p w:rsidR="00D8212F" w:rsidRPr="00EE4FB2" w:rsidRDefault="00D8212F" w:rsidP="00D8212F">
      <w:pPr>
        <w:rPr>
          <w:sz w:val="20"/>
          <w:szCs w:val="20"/>
        </w:rPr>
      </w:pPr>
      <w:r w:rsidRPr="00EE4FB2">
        <w:rPr>
          <w:sz w:val="20"/>
          <w:szCs w:val="20"/>
        </w:rPr>
        <w:t>Cellole, lì ______________</w:t>
      </w:r>
    </w:p>
    <w:p w:rsidR="00D8212F" w:rsidRPr="00EE4FB2" w:rsidRDefault="00D8212F" w:rsidP="00D8212F">
      <w:pPr>
        <w:rPr>
          <w:sz w:val="20"/>
          <w:szCs w:val="20"/>
        </w:rPr>
      </w:pPr>
      <w:r w:rsidRPr="00EE4FB2">
        <w:rPr>
          <w:sz w:val="20"/>
          <w:szCs w:val="20"/>
        </w:rPr>
        <w:t xml:space="preserve">                                                                                                        Il Docente Referente</w:t>
      </w:r>
    </w:p>
    <w:p w:rsidR="00D8212F" w:rsidRDefault="00D8212F" w:rsidP="00D8212F">
      <w:pPr>
        <w:tabs>
          <w:tab w:val="left" w:pos="3684"/>
        </w:tabs>
        <w:rPr>
          <w:szCs w:val="24"/>
        </w:rPr>
      </w:pPr>
      <w:r>
        <w:rPr>
          <w:szCs w:val="24"/>
        </w:rPr>
        <w:tab/>
        <w:t xml:space="preserve">                   </w:t>
      </w:r>
    </w:p>
    <w:p w:rsidR="00D8212F" w:rsidRPr="00F40A69" w:rsidRDefault="00D8212F" w:rsidP="00D8212F">
      <w:pPr>
        <w:spacing w:before="100" w:beforeAutospacing="1" w:after="100" w:afterAutospacing="1"/>
        <w:jc w:val="both"/>
        <w:rPr>
          <w:sz w:val="22"/>
        </w:rPr>
      </w:pPr>
      <w:r>
        <w:rPr>
          <w:szCs w:val="24"/>
        </w:rPr>
        <w:t xml:space="preserve">                                   </w:t>
      </w:r>
    </w:p>
    <w:p w:rsidR="00D8212F" w:rsidRPr="00F40A69" w:rsidRDefault="00D8212F" w:rsidP="00D8212F">
      <w:pPr>
        <w:spacing w:before="100" w:beforeAutospacing="1" w:after="100" w:afterAutospacing="1"/>
        <w:ind w:left="720"/>
        <w:jc w:val="both"/>
        <w:rPr>
          <w:sz w:val="22"/>
        </w:rPr>
      </w:pPr>
    </w:p>
    <w:p w:rsidR="00D8212F" w:rsidRPr="00F40A69" w:rsidRDefault="00D8212F" w:rsidP="00D8212F">
      <w:pPr>
        <w:jc w:val="both"/>
        <w:rPr>
          <w:sz w:val="22"/>
        </w:rPr>
      </w:pPr>
    </w:p>
    <w:p w:rsidR="00D8212F" w:rsidRPr="00F40A69" w:rsidRDefault="00D8212F" w:rsidP="00D8212F">
      <w:pPr>
        <w:tabs>
          <w:tab w:val="left" w:pos="6497"/>
        </w:tabs>
        <w:jc w:val="both"/>
        <w:rPr>
          <w:sz w:val="22"/>
        </w:rPr>
      </w:pPr>
    </w:p>
    <w:p w:rsidR="00D8212F" w:rsidRPr="00F40A69" w:rsidRDefault="00D8212F" w:rsidP="00D8212F">
      <w:pPr>
        <w:tabs>
          <w:tab w:val="left" w:pos="6497"/>
        </w:tabs>
        <w:jc w:val="both"/>
        <w:rPr>
          <w:sz w:val="22"/>
        </w:rPr>
      </w:pPr>
    </w:p>
    <w:p w:rsidR="00D8212F" w:rsidRPr="00F40A69" w:rsidRDefault="00D8212F" w:rsidP="00D8212F">
      <w:pPr>
        <w:tabs>
          <w:tab w:val="left" w:pos="6497"/>
        </w:tabs>
        <w:jc w:val="both"/>
        <w:rPr>
          <w:sz w:val="22"/>
        </w:rPr>
      </w:pPr>
    </w:p>
    <w:p w:rsidR="00D8212F" w:rsidRPr="00F40A69" w:rsidRDefault="00D8212F" w:rsidP="00D8212F">
      <w:pPr>
        <w:tabs>
          <w:tab w:val="left" w:pos="6497"/>
        </w:tabs>
        <w:jc w:val="both"/>
        <w:rPr>
          <w:sz w:val="22"/>
        </w:rPr>
      </w:pPr>
    </w:p>
    <w:p w:rsidR="00D8212F" w:rsidRPr="00F40A69" w:rsidRDefault="00D8212F" w:rsidP="00D8212F">
      <w:pPr>
        <w:tabs>
          <w:tab w:val="left" w:pos="6497"/>
        </w:tabs>
        <w:jc w:val="both"/>
        <w:rPr>
          <w:sz w:val="22"/>
        </w:rPr>
      </w:pPr>
    </w:p>
    <w:p w:rsidR="00D8212F" w:rsidRPr="00F40A69" w:rsidRDefault="00D8212F" w:rsidP="00D8212F">
      <w:pPr>
        <w:tabs>
          <w:tab w:val="left" w:pos="6497"/>
        </w:tabs>
        <w:jc w:val="both"/>
        <w:rPr>
          <w:sz w:val="22"/>
        </w:rPr>
      </w:pPr>
    </w:p>
    <w:p w:rsidR="00D8212F" w:rsidRPr="00F40A69" w:rsidRDefault="00D8212F" w:rsidP="00D8212F">
      <w:pPr>
        <w:tabs>
          <w:tab w:val="left" w:pos="6497"/>
        </w:tabs>
        <w:jc w:val="both"/>
        <w:rPr>
          <w:sz w:val="22"/>
        </w:rPr>
      </w:pPr>
    </w:p>
    <w:p w:rsidR="00D8212F" w:rsidRPr="00F40A69" w:rsidRDefault="00D8212F" w:rsidP="00D8212F">
      <w:pPr>
        <w:spacing w:after="0" w:line="240" w:lineRule="auto"/>
        <w:ind w:right="0"/>
        <w:contextualSpacing/>
        <w:jc w:val="both"/>
        <w:rPr>
          <w:sz w:val="22"/>
        </w:rPr>
      </w:pPr>
    </w:p>
    <w:p w:rsidR="00D8212F" w:rsidRPr="00F40A69" w:rsidRDefault="00D8212F" w:rsidP="00D8212F">
      <w:pPr>
        <w:autoSpaceDE w:val="0"/>
        <w:autoSpaceDN w:val="0"/>
        <w:adjustRightInd w:val="0"/>
        <w:spacing w:after="8" w:line="242" w:lineRule="auto"/>
        <w:ind w:right="4069"/>
        <w:jc w:val="both"/>
        <w:rPr>
          <w:sz w:val="22"/>
        </w:rPr>
      </w:pPr>
    </w:p>
    <w:p w:rsidR="00FD23F7" w:rsidRDefault="00FD23F7"/>
    <w:sectPr w:rsidR="00FD23F7" w:rsidSect="00A777C6">
      <w:headerReference w:type="even" r:id="rId12"/>
      <w:headerReference w:type="default" r:id="rId13"/>
      <w:footerReference w:type="even" r:id="rId14"/>
      <w:footerReference w:type="default" r:id="rId15"/>
      <w:headerReference w:type="first" r:id="rId16"/>
      <w:footerReference w:type="first" r:id="rId17"/>
      <w:pgSz w:w="11906" w:h="16838"/>
      <w:pgMar w:top="1440" w:right="707" w:bottom="1440" w:left="1133" w:header="720" w:footer="743"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5FAC" w:rsidRDefault="00181B57">
      <w:pPr>
        <w:spacing w:after="0" w:line="240" w:lineRule="auto"/>
      </w:pPr>
      <w:r>
        <w:separator/>
      </w:r>
    </w:p>
  </w:endnote>
  <w:endnote w:type="continuationSeparator" w:id="0">
    <w:p w:rsidR="003E5FAC" w:rsidRDefault="00181B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omic Sans MS">
    <w:panose1 w:val="030F0702030302020204"/>
    <w:charset w:val="00"/>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77C6" w:rsidRDefault="00F92AB9">
    <w:pPr>
      <w:pStyle w:val="Pidipagina"/>
      <w:jc w:val="center"/>
    </w:pPr>
    <w:r>
      <w:fldChar w:fldCharType="begin"/>
    </w:r>
    <w:r>
      <w:instrText xml:space="preserve"> PAGE   \* MERGEFORMAT </w:instrText>
    </w:r>
    <w:r>
      <w:fldChar w:fldCharType="separate"/>
    </w:r>
    <w:r>
      <w:rPr>
        <w:noProof/>
      </w:rPr>
      <w:t>2</w:t>
    </w:r>
    <w:r>
      <w:rPr>
        <w:noProof/>
      </w:rPr>
      <w:fldChar w:fldCharType="end"/>
    </w:r>
  </w:p>
  <w:p w:rsidR="00F71A9D" w:rsidRDefault="00674D85" w:rsidP="00493A95">
    <w:pPr>
      <w:spacing w:after="0" w:line="240" w:lineRule="auto"/>
      <w:ind w:left="0" w:right="0" w:firstLine="0"/>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69EE" w:rsidRDefault="00F92AB9">
    <w:pPr>
      <w:pStyle w:val="Pidipagina"/>
      <w:jc w:val="center"/>
    </w:pPr>
    <w:r>
      <w:fldChar w:fldCharType="begin"/>
    </w:r>
    <w:r>
      <w:instrText xml:space="preserve"> PAGE   \* MERGEFORMAT </w:instrText>
    </w:r>
    <w:r>
      <w:fldChar w:fldCharType="separate"/>
    </w:r>
    <w:r w:rsidR="00674D85">
      <w:rPr>
        <w:noProof/>
      </w:rPr>
      <w:t>2</w:t>
    </w:r>
    <w:r>
      <w:rPr>
        <w:noProof/>
      </w:rPr>
      <w:fldChar w:fldCharType="end"/>
    </w:r>
  </w:p>
  <w:p w:rsidR="00A777C6" w:rsidRPr="00A777C6" w:rsidRDefault="00674D85">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1A9D" w:rsidRDefault="00F92AB9">
    <w:pPr>
      <w:spacing w:after="0" w:line="240" w:lineRule="auto"/>
      <w:ind w:left="0" w:right="0" w:firstLine="0"/>
      <w:jc w:val="both"/>
    </w:pPr>
    <w:r>
      <w:rPr>
        <w:i/>
        <w:sz w:val="16"/>
      </w:rPr>
      <w:t xml:space="preserve">Istituto Comprensivo Portoferraio - P.O.F. 2012-2013 </w:t>
    </w:r>
  </w:p>
  <w:p w:rsidR="00F71A9D" w:rsidRDefault="00674D85">
    <w:pPr>
      <w:spacing w:after="0" w:line="240" w:lineRule="auto"/>
      <w:ind w:left="0" w:righ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5FAC" w:rsidRDefault="00181B57">
      <w:pPr>
        <w:spacing w:after="0" w:line="240" w:lineRule="auto"/>
      </w:pPr>
      <w:r>
        <w:separator/>
      </w:r>
    </w:p>
  </w:footnote>
  <w:footnote w:type="continuationSeparator" w:id="0">
    <w:p w:rsidR="003E5FAC" w:rsidRDefault="00181B5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1A9D" w:rsidRDefault="00674D85">
    <w:pPr>
      <w:spacing w:after="0" w:line="276" w:lineRule="auto"/>
      <w:ind w:left="0" w:righ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1A9D" w:rsidRDefault="00674D85">
    <w:pPr>
      <w:spacing w:after="0" w:line="276" w:lineRule="auto"/>
      <w:ind w:left="0" w:right="0"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1A9D" w:rsidRDefault="00674D85">
    <w:pPr>
      <w:spacing w:after="0" w:line="276" w:lineRule="auto"/>
      <w:ind w:left="0" w:righ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1"/>
    <w:lvl w:ilvl="0">
      <w:start w:val="1"/>
      <w:numFmt w:val="decimal"/>
      <w:lvlText w:val="%1)"/>
      <w:lvlJc w:val="left"/>
      <w:pPr>
        <w:tabs>
          <w:tab w:val="num" w:pos="360"/>
        </w:tabs>
        <w:ind w:left="360" w:hanging="360"/>
      </w:pPr>
    </w:lvl>
  </w:abstractNum>
  <w:abstractNum w:abstractNumId="1" w15:restartNumberingAfterBreak="0">
    <w:nsid w:val="00000003"/>
    <w:multiLevelType w:val="singleLevel"/>
    <w:tmpl w:val="00000003"/>
    <w:name w:val="WW8Num2"/>
    <w:lvl w:ilvl="0">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6"/>
    <w:multiLevelType w:val="singleLevel"/>
    <w:tmpl w:val="00000006"/>
    <w:name w:val="WW8Num5"/>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0000007"/>
    <w:multiLevelType w:val="singleLevel"/>
    <w:tmpl w:val="00000007"/>
    <w:name w:val="WW8Num8"/>
    <w:lvl w:ilvl="0">
      <w:numFmt w:val="bullet"/>
      <w:lvlText w:val="-"/>
      <w:lvlJc w:val="left"/>
      <w:pPr>
        <w:tabs>
          <w:tab w:val="num" w:pos="786"/>
        </w:tabs>
        <w:ind w:left="786" w:hanging="360"/>
      </w:pPr>
      <w:rPr>
        <w:rFonts w:ascii="Times New Roman" w:hAnsi="Times New Roman" w:cs="Times New Roman"/>
      </w:rPr>
    </w:lvl>
  </w:abstractNum>
  <w:abstractNum w:abstractNumId="4" w15:restartNumberingAfterBreak="0">
    <w:nsid w:val="00000008"/>
    <w:multiLevelType w:val="singleLevel"/>
    <w:tmpl w:val="00000008"/>
    <w:name w:val="WW8Num7"/>
    <w:lvl w:ilvl="0">
      <w:start w:val="1"/>
      <w:numFmt w:val="bullet"/>
      <w:lvlText w:val=""/>
      <w:lvlJc w:val="left"/>
      <w:pPr>
        <w:tabs>
          <w:tab w:val="num" w:pos="870"/>
        </w:tabs>
        <w:ind w:left="870" w:hanging="360"/>
      </w:pPr>
      <w:rPr>
        <w:rFonts w:ascii="Wingdings" w:hAnsi="Wingdings"/>
      </w:rPr>
    </w:lvl>
  </w:abstractNum>
  <w:abstractNum w:abstractNumId="5" w15:restartNumberingAfterBreak="0">
    <w:nsid w:val="0000000E"/>
    <w:multiLevelType w:val="singleLevel"/>
    <w:tmpl w:val="0000000E"/>
    <w:name w:val="WW8Num13"/>
    <w:lvl w:ilvl="0">
      <w:start w:val="1"/>
      <w:numFmt w:val="bullet"/>
      <w:lvlText w:val=""/>
      <w:lvlJc w:val="left"/>
      <w:pPr>
        <w:tabs>
          <w:tab w:val="num" w:pos="720"/>
        </w:tabs>
        <w:ind w:left="720" w:hanging="360"/>
      </w:pPr>
      <w:rPr>
        <w:rFonts w:ascii="Wingdings" w:hAnsi="Wingdings"/>
      </w:rPr>
    </w:lvl>
  </w:abstractNum>
  <w:abstractNum w:abstractNumId="6" w15:restartNumberingAfterBreak="0">
    <w:nsid w:val="00000033"/>
    <w:multiLevelType w:val="singleLevel"/>
    <w:tmpl w:val="00000033"/>
    <w:name w:val="WW8Num50"/>
    <w:lvl w:ilvl="0">
      <w:start w:val="1"/>
      <w:numFmt w:val="decimal"/>
      <w:lvlText w:val="%1."/>
      <w:lvlJc w:val="left"/>
      <w:pPr>
        <w:tabs>
          <w:tab w:val="num" w:pos="360"/>
        </w:tabs>
        <w:ind w:left="360" w:hanging="360"/>
      </w:pPr>
    </w:lvl>
  </w:abstractNum>
  <w:abstractNum w:abstractNumId="7" w15:restartNumberingAfterBreak="0">
    <w:nsid w:val="00000034"/>
    <w:multiLevelType w:val="singleLevel"/>
    <w:tmpl w:val="00000034"/>
    <w:name w:val="WW8Num51"/>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39"/>
    <w:multiLevelType w:val="singleLevel"/>
    <w:tmpl w:val="00000039"/>
    <w:name w:val="WW8Num56"/>
    <w:lvl w:ilvl="0">
      <w:start w:val="1"/>
      <w:numFmt w:val="decimal"/>
      <w:lvlText w:val="%1."/>
      <w:lvlJc w:val="left"/>
      <w:pPr>
        <w:tabs>
          <w:tab w:val="num" w:pos="720"/>
        </w:tabs>
        <w:ind w:left="720" w:hanging="360"/>
      </w:pPr>
    </w:lvl>
  </w:abstractNum>
  <w:abstractNum w:abstractNumId="9" w15:restartNumberingAfterBreak="0">
    <w:nsid w:val="01C04749"/>
    <w:multiLevelType w:val="hybridMultilevel"/>
    <w:tmpl w:val="F132BD2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0366044E"/>
    <w:multiLevelType w:val="hybridMultilevel"/>
    <w:tmpl w:val="863889C0"/>
    <w:lvl w:ilvl="0" w:tplc="04100015">
      <w:start w:val="1"/>
      <w:numFmt w:val="upp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1" w15:restartNumberingAfterBreak="0">
    <w:nsid w:val="067D153B"/>
    <w:multiLevelType w:val="hybridMultilevel"/>
    <w:tmpl w:val="351863FC"/>
    <w:lvl w:ilvl="0" w:tplc="C3A06194">
      <w:start w:val="1"/>
      <w:numFmt w:val="bullet"/>
      <w:lvlText w:val=""/>
      <w:lvlJc w:val="left"/>
      <w:pPr>
        <w:tabs>
          <w:tab w:val="num" w:pos="720"/>
        </w:tabs>
        <w:ind w:left="720" w:hanging="360"/>
      </w:pPr>
      <w:rPr>
        <w:rFonts w:ascii="Wingdings" w:hAnsi="Wingdings"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829356B"/>
    <w:multiLevelType w:val="hybridMultilevel"/>
    <w:tmpl w:val="744E3FA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0A7300FF"/>
    <w:multiLevelType w:val="hybridMultilevel"/>
    <w:tmpl w:val="15ACEC0E"/>
    <w:lvl w:ilvl="0" w:tplc="16BCA934">
      <w:start w:val="9"/>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B0A235F"/>
    <w:multiLevelType w:val="hybridMultilevel"/>
    <w:tmpl w:val="69AA1272"/>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0E563A3C"/>
    <w:multiLevelType w:val="hybridMultilevel"/>
    <w:tmpl w:val="81283B42"/>
    <w:lvl w:ilvl="0" w:tplc="DCA8929C">
      <w:start w:val="1"/>
      <w:numFmt w:val="upperRoman"/>
      <w:pStyle w:val="Titolo1"/>
      <w:lvlText w:val="%1"/>
      <w:lvlJc w:val="left"/>
      <w:pPr>
        <w:ind w:left="0"/>
      </w:pPr>
      <w:rPr>
        <w:rFonts w:ascii="Agency FB" w:eastAsia="Agency FB" w:hAnsi="Agency FB" w:cs="Agency FB"/>
        <w:b/>
        <w:bCs/>
        <w:i w:val="0"/>
        <w:strike w:val="0"/>
        <w:dstrike w:val="0"/>
        <w:color w:val="7030A0"/>
        <w:sz w:val="60"/>
        <w:szCs w:val="60"/>
        <w:u w:val="none" w:color="000000"/>
        <w:bdr w:val="none" w:sz="0" w:space="0" w:color="auto"/>
        <w:shd w:val="clear" w:color="auto" w:fill="auto"/>
        <w:vertAlign w:val="baseline"/>
      </w:rPr>
    </w:lvl>
    <w:lvl w:ilvl="1" w:tplc="025AB93C">
      <w:start w:val="1"/>
      <w:numFmt w:val="lowerLetter"/>
      <w:lvlText w:val="%2"/>
      <w:lvlJc w:val="left"/>
      <w:pPr>
        <w:ind w:left="5420"/>
      </w:pPr>
      <w:rPr>
        <w:rFonts w:ascii="Agency FB" w:eastAsia="Agency FB" w:hAnsi="Agency FB" w:cs="Agency FB"/>
        <w:b/>
        <w:bCs/>
        <w:i w:val="0"/>
        <w:strike w:val="0"/>
        <w:dstrike w:val="0"/>
        <w:color w:val="7030A0"/>
        <w:sz w:val="60"/>
        <w:szCs w:val="60"/>
        <w:u w:val="none" w:color="000000"/>
        <w:bdr w:val="none" w:sz="0" w:space="0" w:color="auto"/>
        <w:shd w:val="clear" w:color="auto" w:fill="auto"/>
        <w:vertAlign w:val="baseline"/>
      </w:rPr>
    </w:lvl>
    <w:lvl w:ilvl="2" w:tplc="EC3687F8">
      <w:start w:val="1"/>
      <w:numFmt w:val="lowerRoman"/>
      <w:lvlText w:val="%3"/>
      <w:lvlJc w:val="left"/>
      <w:pPr>
        <w:ind w:left="6140"/>
      </w:pPr>
      <w:rPr>
        <w:rFonts w:ascii="Agency FB" w:eastAsia="Agency FB" w:hAnsi="Agency FB" w:cs="Agency FB"/>
        <w:b/>
        <w:bCs/>
        <w:i w:val="0"/>
        <w:strike w:val="0"/>
        <w:dstrike w:val="0"/>
        <w:color w:val="7030A0"/>
        <w:sz w:val="60"/>
        <w:szCs w:val="60"/>
        <w:u w:val="none" w:color="000000"/>
        <w:bdr w:val="none" w:sz="0" w:space="0" w:color="auto"/>
        <w:shd w:val="clear" w:color="auto" w:fill="auto"/>
        <w:vertAlign w:val="baseline"/>
      </w:rPr>
    </w:lvl>
    <w:lvl w:ilvl="3" w:tplc="947CF6B4">
      <w:start w:val="1"/>
      <w:numFmt w:val="decimal"/>
      <w:lvlText w:val="%4"/>
      <w:lvlJc w:val="left"/>
      <w:pPr>
        <w:ind w:left="6860"/>
      </w:pPr>
      <w:rPr>
        <w:rFonts w:ascii="Agency FB" w:eastAsia="Agency FB" w:hAnsi="Agency FB" w:cs="Agency FB"/>
        <w:b/>
        <w:bCs/>
        <w:i w:val="0"/>
        <w:strike w:val="0"/>
        <w:dstrike w:val="0"/>
        <w:color w:val="7030A0"/>
        <w:sz w:val="60"/>
        <w:szCs w:val="60"/>
        <w:u w:val="none" w:color="000000"/>
        <w:bdr w:val="none" w:sz="0" w:space="0" w:color="auto"/>
        <w:shd w:val="clear" w:color="auto" w:fill="auto"/>
        <w:vertAlign w:val="baseline"/>
      </w:rPr>
    </w:lvl>
    <w:lvl w:ilvl="4" w:tplc="0BECBF02">
      <w:start w:val="1"/>
      <w:numFmt w:val="lowerLetter"/>
      <w:lvlText w:val="%5"/>
      <w:lvlJc w:val="left"/>
      <w:pPr>
        <w:ind w:left="7580"/>
      </w:pPr>
      <w:rPr>
        <w:rFonts w:ascii="Agency FB" w:eastAsia="Agency FB" w:hAnsi="Agency FB" w:cs="Agency FB"/>
        <w:b/>
        <w:bCs/>
        <w:i w:val="0"/>
        <w:strike w:val="0"/>
        <w:dstrike w:val="0"/>
        <w:color w:val="7030A0"/>
        <w:sz w:val="60"/>
        <w:szCs w:val="60"/>
        <w:u w:val="none" w:color="000000"/>
        <w:bdr w:val="none" w:sz="0" w:space="0" w:color="auto"/>
        <w:shd w:val="clear" w:color="auto" w:fill="auto"/>
        <w:vertAlign w:val="baseline"/>
      </w:rPr>
    </w:lvl>
    <w:lvl w:ilvl="5" w:tplc="260E6180">
      <w:start w:val="1"/>
      <w:numFmt w:val="lowerRoman"/>
      <w:lvlText w:val="%6"/>
      <w:lvlJc w:val="left"/>
      <w:pPr>
        <w:ind w:left="8300"/>
      </w:pPr>
      <w:rPr>
        <w:rFonts w:ascii="Agency FB" w:eastAsia="Agency FB" w:hAnsi="Agency FB" w:cs="Agency FB"/>
        <w:b/>
        <w:bCs/>
        <w:i w:val="0"/>
        <w:strike w:val="0"/>
        <w:dstrike w:val="0"/>
        <w:color w:val="7030A0"/>
        <w:sz w:val="60"/>
        <w:szCs w:val="60"/>
        <w:u w:val="none" w:color="000000"/>
        <w:bdr w:val="none" w:sz="0" w:space="0" w:color="auto"/>
        <w:shd w:val="clear" w:color="auto" w:fill="auto"/>
        <w:vertAlign w:val="baseline"/>
      </w:rPr>
    </w:lvl>
    <w:lvl w:ilvl="6" w:tplc="DE7A8F14">
      <w:start w:val="1"/>
      <w:numFmt w:val="decimal"/>
      <w:lvlText w:val="%7"/>
      <w:lvlJc w:val="left"/>
      <w:pPr>
        <w:ind w:left="9020"/>
      </w:pPr>
      <w:rPr>
        <w:rFonts w:ascii="Agency FB" w:eastAsia="Agency FB" w:hAnsi="Agency FB" w:cs="Agency FB"/>
        <w:b/>
        <w:bCs/>
        <w:i w:val="0"/>
        <w:strike w:val="0"/>
        <w:dstrike w:val="0"/>
        <w:color w:val="7030A0"/>
        <w:sz w:val="60"/>
        <w:szCs w:val="60"/>
        <w:u w:val="none" w:color="000000"/>
        <w:bdr w:val="none" w:sz="0" w:space="0" w:color="auto"/>
        <w:shd w:val="clear" w:color="auto" w:fill="auto"/>
        <w:vertAlign w:val="baseline"/>
      </w:rPr>
    </w:lvl>
    <w:lvl w:ilvl="7" w:tplc="7F488C58">
      <w:start w:val="1"/>
      <w:numFmt w:val="lowerLetter"/>
      <w:lvlText w:val="%8"/>
      <w:lvlJc w:val="left"/>
      <w:pPr>
        <w:ind w:left="9740"/>
      </w:pPr>
      <w:rPr>
        <w:rFonts w:ascii="Agency FB" w:eastAsia="Agency FB" w:hAnsi="Agency FB" w:cs="Agency FB"/>
        <w:b/>
        <w:bCs/>
        <w:i w:val="0"/>
        <w:strike w:val="0"/>
        <w:dstrike w:val="0"/>
        <w:color w:val="7030A0"/>
        <w:sz w:val="60"/>
        <w:szCs w:val="60"/>
        <w:u w:val="none" w:color="000000"/>
        <w:bdr w:val="none" w:sz="0" w:space="0" w:color="auto"/>
        <w:shd w:val="clear" w:color="auto" w:fill="auto"/>
        <w:vertAlign w:val="baseline"/>
      </w:rPr>
    </w:lvl>
    <w:lvl w:ilvl="8" w:tplc="92B017D0">
      <w:start w:val="1"/>
      <w:numFmt w:val="lowerRoman"/>
      <w:lvlText w:val="%9"/>
      <w:lvlJc w:val="left"/>
      <w:pPr>
        <w:ind w:left="10460"/>
      </w:pPr>
      <w:rPr>
        <w:rFonts w:ascii="Agency FB" w:eastAsia="Agency FB" w:hAnsi="Agency FB" w:cs="Agency FB"/>
        <w:b/>
        <w:bCs/>
        <w:i w:val="0"/>
        <w:strike w:val="0"/>
        <w:dstrike w:val="0"/>
        <w:color w:val="7030A0"/>
        <w:sz w:val="60"/>
        <w:szCs w:val="60"/>
        <w:u w:val="none" w:color="000000"/>
        <w:bdr w:val="none" w:sz="0" w:space="0" w:color="auto"/>
        <w:shd w:val="clear" w:color="auto" w:fill="auto"/>
        <w:vertAlign w:val="baseline"/>
      </w:rPr>
    </w:lvl>
  </w:abstractNum>
  <w:abstractNum w:abstractNumId="16" w15:restartNumberingAfterBreak="0">
    <w:nsid w:val="0F444B1E"/>
    <w:multiLevelType w:val="hybridMultilevel"/>
    <w:tmpl w:val="C364553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10C623E4"/>
    <w:multiLevelType w:val="hybridMultilevel"/>
    <w:tmpl w:val="54AC9F82"/>
    <w:lvl w:ilvl="0" w:tplc="00000003">
      <w:numFmt w:val="bullet"/>
      <w:lvlText w:val="-"/>
      <w:lvlJc w:val="left"/>
      <w:pPr>
        <w:ind w:left="36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130B3B29"/>
    <w:multiLevelType w:val="multilevel"/>
    <w:tmpl w:val="9F26E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56164CC"/>
    <w:multiLevelType w:val="hybridMultilevel"/>
    <w:tmpl w:val="411C4458"/>
    <w:lvl w:ilvl="0" w:tplc="C3A06194">
      <w:start w:val="1"/>
      <w:numFmt w:val="bullet"/>
      <w:lvlText w:val=""/>
      <w:lvlJc w:val="left"/>
      <w:pPr>
        <w:tabs>
          <w:tab w:val="num" w:pos="720"/>
        </w:tabs>
        <w:ind w:left="720" w:hanging="360"/>
      </w:pPr>
      <w:rPr>
        <w:rFonts w:ascii="Wingdings" w:hAnsi="Wingdings"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A196BB9"/>
    <w:multiLevelType w:val="hybridMultilevel"/>
    <w:tmpl w:val="C7B26B56"/>
    <w:lvl w:ilvl="0" w:tplc="04100001">
      <w:start w:val="1"/>
      <w:numFmt w:val="bullet"/>
      <w:lvlText w:val=""/>
      <w:lvlJc w:val="left"/>
      <w:pPr>
        <w:ind w:left="1620" w:hanging="360"/>
      </w:pPr>
      <w:rPr>
        <w:rFonts w:ascii="Symbol" w:hAnsi="Symbol" w:hint="default"/>
      </w:rPr>
    </w:lvl>
    <w:lvl w:ilvl="1" w:tplc="04100003" w:tentative="1">
      <w:start w:val="1"/>
      <w:numFmt w:val="bullet"/>
      <w:lvlText w:val="o"/>
      <w:lvlJc w:val="left"/>
      <w:pPr>
        <w:ind w:left="2340" w:hanging="360"/>
      </w:pPr>
      <w:rPr>
        <w:rFonts w:ascii="Courier New" w:hAnsi="Courier New" w:cs="Courier New" w:hint="default"/>
      </w:rPr>
    </w:lvl>
    <w:lvl w:ilvl="2" w:tplc="04100005" w:tentative="1">
      <w:start w:val="1"/>
      <w:numFmt w:val="bullet"/>
      <w:lvlText w:val=""/>
      <w:lvlJc w:val="left"/>
      <w:pPr>
        <w:ind w:left="3060" w:hanging="360"/>
      </w:pPr>
      <w:rPr>
        <w:rFonts w:ascii="Wingdings" w:hAnsi="Wingdings" w:hint="default"/>
      </w:rPr>
    </w:lvl>
    <w:lvl w:ilvl="3" w:tplc="04100001" w:tentative="1">
      <w:start w:val="1"/>
      <w:numFmt w:val="bullet"/>
      <w:lvlText w:val=""/>
      <w:lvlJc w:val="left"/>
      <w:pPr>
        <w:ind w:left="3780" w:hanging="360"/>
      </w:pPr>
      <w:rPr>
        <w:rFonts w:ascii="Symbol" w:hAnsi="Symbol" w:hint="default"/>
      </w:rPr>
    </w:lvl>
    <w:lvl w:ilvl="4" w:tplc="04100003" w:tentative="1">
      <w:start w:val="1"/>
      <w:numFmt w:val="bullet"/>
      <w:lvlText w:val="o"/>
      <w:lvlJc w:val="left"/>
      <w:pPr>
        <w:ind w:left="4500" w:hanging="360"/>
      </w:pPr>
      <w:rPr>
        <w:rFonts w:ascii="Courier New" w:hAnsi="Courier New" w:cs="Courier New" w:hint="default"/>
      </w:rPr>
    </w:lvl>
    <w:lvl w:ilvl="5" w:tplc="04100005" w:tentative="1">
      <w:start w:val="1"/>
      <w:numFmt w:val="bullet"/>
      <w:lvlText w:val=""/>
      <w:lvlJc w:val="left"/>
      <w:pPr>
        <w:ind w:left="5220" w:hanging="360"/>
      </w:pPr>
      <w:rPr>
        <w:rFonts w:ascii="Wingdings" w:hAnsi="Wingdings" w:hint="default"/>
      </w:rPr>
    </w:lvl>
    <w:lvl w:ilvl="6" w:tplc="04100001" w:tentative="1">
      <w:start w:val="1"/>
      <w:numFmt w:val="bullet"/>
      <w:lvlText w:val=""/>
      <w:lvlJc w:val="left"/>
      <w:pPr>
        <w:ind w:left="5940" w:hanging="360"/>
      </w:pPr>
      <w:rPr>
        <w:rFonts w:ascii="Symbol" w:hAnsi="Symbol" w:hint="default"/>
      </w:rPr>
    </w:lvl>
    <w:lvl w:ilvl="7" w:tplc="04100003" w:tentative="1">
      <w:start w:val="1"/>
      <w:numFmt w:val="bullet"/>
      <w:lvlText w:val="o"/>
      <w:lvlJc w:val="left"/>
      <w:pPr>
        <w:ind w:left="6660" w:hanging="360"/>
      </w:pPr>
      <w:rPr>
        <w:rFonts w:ascii="Courier New" w:hAnsi="Courier New" w:cs="Courier New" w:hint="default"/>
      </w:rPr>
    </w:lvl>
    <w:lvl w:ilvl="8" w:tplc="04100005" w:tentative="1">
      <w:start w:val="1"/>
      <w:numFmt w:val="bullet"/>
      <w:lvlText w:val=""/>
      <w:lvlJc w:val="left"/>
      <w:pPr>
        <w:ind w:left="7380" w:hanging="360"/>
      </w:pPr>
      <w:rPr>
        <w:rFonts w:ascii="Wingdings" w:hAnsi="Wingdings" w:hint="default"/>
      </w:rPr>
    </w:lvl>
  </w:abstractNum>
  <w:abstractNum w:abstractNumId="21" w15:restartNumberingAfterBreak="0">
    <w:nsid w:val="1C0055E8"/>
    <w:multiLevelType w:val="hybridMultilevel"/>
    <w:tmpl w:val="F510EC3E"/>
    <w:lvl w:ilvl="0" w:tplc="00000003">
      <w:numFmt w:val="bullet"/>
      <w:lvlText w:val="-"/>
      <w:lvlJc w:val="left"/>
      <w:pPr>
        <w:ind w:left="720" w:hanging="360"/>
      </w:pPr>
      <w:rPr>
        <w:rFonts w:ascii="Times New Roman" w:hAnsi="Times New Roman" w:cs="Times New Roman"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1E056256"/>
    <w:multiLevelType w:val="multilevel"/>
    <w:tmpl w:val="74C8792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0AB77CB"/>
    <w:multiLevelType w:val="hybridMultilevel"/>
    <w:tmpl w:val="FB38165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0DA038B"/>
    <w:multiLevelType w:val="hybridMultilevel"/>
    <w:tmpl w:val="946C71DC"/>
    <w:lvl w:ilvl="0" w:tplc="87ECF2B6">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22083B3F"/>
    <w:multiLevelType w:val="hybridMultilevel"/>
    <w:tmpl w:val="284E953A"/>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25F96B86"/>
    <w:multiLevelType w:val="hybridMultilevel"/>
    <w:tmpl w:val="FB22EAA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26C054D6"/>
    <w:multiLevelType w:val="multilevel"/>
    <w:tmpl w:val="B866A5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814380E"/>
    <w:multiLevelType w:val="hybridMultilevel"/>
    <w:tmpl w:val="75A2656A"/>
    <w:lvl w:ilvl="0" w:tplc="C3A06194">
      <w:start w:val="1"/>
      <w:numFmt w:val="bullet"/>
      <w:lvlText w:val=""/>
      <w:lvlJc w:val="left"/>
      <w:pPr>
        <w:tabs>
          <w:tab w:val="num" w:pos="720"/>
        </w:tabs>
        <w:ind w:left="720" w:hanging="360"/>
      </w:pPr>
      <w:rPr>
        <w:rFonts w:ascii="Wingdings" w:hAnsi="Wingdings"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2CE47302"/>
    <w:multiLevelType w:val="hybridMultilevel"/>
    <w:tmpl w:val="B8F2C250"/>
    <w:lvl w:ilvl="0" w:tplc="E81C1650">
      <w:start w:val="4"/>
      <w:numFmt w:val="decimal"/>
      <w:lvlText w:val="%1."/>
      <w:lvlJc w:val="left"/>
      <w:pPr>
        <w:ind w:left="725"/>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1" w:tplc="6F20B430">
      <w:start w:val="1"/>
      <w:numFmt w:val="lowerLetter"/>
      <w:lvlText w:val="%2"/>
      <w:lvlJc w:val="left"/>
      <w:pPr>
        <w:ind w:left="144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2" w:tplc="32D6A9A4">
      <w:start w:val="1"/>
      <w:numFmt w:val="lowerRoman"/>
      <w:lvlText w:val="%3"/>
      <w:lvlJc w:val="left"/>
      <w:pPr>
        <w:ind w:left="216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tplc="68064EDC">
      <w:start w:val="1"/>
      <w:numFmt w:val="decimal"/>
      <w:lvlText w:val="%4"/>
      <w:lvlJc w:val="left"/>
      <w:pPr>
        <w:ind w:left="288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tplc="B6A0B398">
      <w:start w:val="1"/>
      <w:numFmt w:val="lowerLetter"/>
      <w:lvlText w:val="%5"/>
      <w:lvlJc w:val="left"/>
      <w:pPr>
        <w:ind w:left="360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tplc="55B43FE4">
      <w:start w:val="1"/>
      <w:numFmt w:val="lowerRoman"/>
      <w:lvlText w:val="%6"/>
      <w:lvlJc w:val="left"/>
      <w:pPr>
        <w:ind w:left="432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tplc="72361DFC">
      <w:start w:val="1"/>
      <w:numFmt w:val="decimal"/>
      <w:lvlText w:val="%7"/>
      <w:lvlJc w:val="left"/>
      <w:pPr>
        <w:ind w:left="504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tplc="D096C374">
      <w:start w:val="1"/>
      <w:numFmt w:val="lowerLetter"/>
      <w:lvlText w:val="%8"/>
      <w:lvlJc w:val="left"/>
      <w:pPr>
        <w:ind w:left="576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tplc="D9DA3642">
      <w:start w:val="1"/>
      <w:numFmt w:val="lowerRoman"/>
      <w:lvlText w:val="%9"/>
      <w:lvlJc w:val="left"/>
      <w:pPr>
        <w:ind w:left="648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30A67FCC"/>
    <w:multiLevelType w:val="hybridMultilevel"/>
    <w:tmpl w:val="7C44CB82"/>
    <w:lvl w:ilvl="0" w:tplc="1F22AFA2">
      <w:start w:val="1"/>
      <w:numFmt w:val="bullet"/>
      <w:lvlText w:val="-"/>
      <w:lvlJc w:val="left"/>
      <w:pPr>
        <w:ind w:left="1080" w:hanging="360"/>
      </w:pPr>
      <w:rPr>
        <w:rFonts w:ascii="Calibri" w:eastAsia="Calibri" w:hAnsi="Calibri"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1" w15:restartNumberingAfterBreak="0">
    <w:nsid w:val="325D5B10"/>
    <w:multiLevelType w:val="hybridMultilevel"/>
    <w:tmpl w:val="FCDAF48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33B901FD"/>
    <w:multiLevelType w:val="hybridMultilevel"/>
    <w:tmpl w:val="52B68908"/>
    <w:lvl w:ilvl="0" w:tplc="04100015">
      <w:start w:val="1"/>
      <w:numFmt w:val="upp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3" w15:restartNumberingAfterBreak="0">
    <w:nsid w:val="354D7AC3"/>
    <w:multiLevelType w:val="hybridMultilevel"/>
    <w:tmpl w:val="D1DA1450"/>
    <w:lvl w:ilvl="0" w:tplc="00000003">
      <w:numFmt w:val="bullet"/>
      <w:lvlText w:val="-"/>
      <w:lvlJc w:val="left"/>
      <w:pPr>
        <w:ind w:left="360" w:hanging="360"/>
      </w:pPr>
      <w:rPr>
        <w:rFonts w:ascii="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4" w15:restartNumberingAfterBreak="0">
    <w:nsid w:val="35B478B3"/>
    <w:multiLevelType w:val="hybridMultilevel"/>
    <w:tmpl w:val="744E3FA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36BF73C5"/>
    <w:multiLevelType w:val="hybridMultilevel"/>
    <w:tmpl w:val="0F72F5F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36D837C1"/>
    <w:multiLevelType w:val="hybridMultilevel"/>
    <w:tmpl w:val="5938526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6FD52EF"/>
    <w:multiLevelType w:val="hybridMultilevel"/>
    <w:tmpl w:val="D15436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374B08AD"/>
    <w:multiLevelType w:val="hybridMultilevel"/>
    <w:tmpl w:val="16DA2DCE"/>
    <w:lvl w:ilvl="0" w:tplc="0410000F">
      <w:start w:val="1"/>
      <w:numFmt w:val="decimal"/>
      <w:lvlText w:val="%1."/>
      <w:lvlJc w:val="left"/>
      <w:pPr>
        <w:tabs>
          <w:tab w:val="num" w:pos="720"/>
        </w:tabs>
        <w:ind w:left="720"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C81731F"/>
    <w:multiLevelType w:val="hybridMultilevel"/>
    <w:tmpl w:val="76AE8986"/>
    <w:lvl w:ilvl="0" w:tplc="04100001">
      <w:start w:val="1"/>
      <w:numFmt w:val="bullet"/>
      <w:lvlText w:val=""/>
      <w:lvlJc w:val="left"/>
      <w:pPr>
        <w:ind w:left="1620" w:hanging="360"/>
      </w:pPr>
      <w:rPr>
        <w:rFonts w:ascii="Symbol" w:hAnsi="Symbol" w:hint="default"/>
      </w:rPr>
    </w:lvl>
    <w:lvl w:ilvl="1" w:tplc="04100003" w:tentative="1">
      <w:start w:val="1"/>
      <w:numFmt w:val="bullet"/>
      <w:lvlText w:val="o"/>
      <w:lvlJc w:val="left"/>
      <w:pPr>
        <w:ind w:left="2340" w:hanging="360"/>
      </w:pPr>
      <w:rPr>
        <w:rFonts w:ascii="Courier New" w:hAnsi="Courier New" w:cs="Courier New" w:hint="default"/>
      </w:rPr>
    </w:lvl>
    <w:lvl w:ilvl="2" w:tplc="04100005" w:tentative="1">
      <w:start w:val="1"/>
      <w:numFmt w:val="bullet"/>
      <w:lvlText w:val=""/>
      <w:lvlJc w:val="left"/>
      <w:pPr>
        <w:ind w:left="3060" w:hanging="360"/>
      </w:pPr>
      <w:rPr>
        <w:rFonts w:ascii="Wingdings" w:hAnsi="Wingdings" w:hint="default"/>
      </w:rPr>
    </w:lvl>
    <w:lvl w:ilvl="3" w:tplc="04100001" w:tentative="1">
      <w:start w:val="1"/>
      <w:numFmt w:val="bullet"/>
      <w:lvlText w:val=""/>
      <w:lvlJc w:val="left"/>
      <w:pPr>
        <w:ind w:left="3780" w:hanging="360"/>
      </w:pPr>
      <w:rPr>
        <w:rFonts w:ascii="Symbol" w:hAnsi="Symbol" w:hint="default"/>
      </w:rPr>
    </w:lvl>
    <w:lvl w:ilvl="4" w:tplc="04100003" w:tentative="1">
      <w:start w:val="1"/>
      <w:numFmt w:val="bullet"/>
      <w:lvlText w:val="o"/>
      <w:lvlJc w:val="left"/>
      <w:pPr>
        <w:ind w:left="4500" w:hanging="360"/>
      </w:pPr>
      <w:rPr>
        <w:rFonts w:ascii="Courier New" w:hAnsi="Courier New" w:cs="Courier New" w:hint="default"/>
      </w:rPr>
    </w:lvl>
    <w:lvl w:ilvl="5" w:tplc="04100005" w:tentative="1">
      <w:start w:val="1"/>
      <w:numFmt w:val="bullet"/>
      <w:lvlText w:val=""/>
      <w:lvlJc w:val="left"/>
      <w:pPr>
        <w:ind w:left="5220" w:hanging="360"/>
      </w:pPr>
      <w:rPr>
        <w:rFonts w:ascii="Wingdings" w:hAnsi="Wingdings" w:hint="default"/>
      </w:rPr>
    </w:lvl>
    <w:lvl w:ilvl="6" w:tplc="04100001" w:tentative="1">
      <w:start w:val="1"/>
      <w:numFmt w:val="bullet"/>
      <w:lvlText w:val=""/>
      <w:lvlJc w:val="left"/>
      <w:pPr>
        <w:ind w:left="5940" w:hanging="360"/>
      </w:pPr>
      <w:rPr>
        <w:rFonts w:ascii="Symbol" w:hAnsi="Symbol" w:hint="default"/>
      </w:rPr>
    </w:lvl>
    <w:lvl w:ilvl="7" w:tplc="04100003" w:tentative="1">
      <w:start w:val="1"/>
      <w:numFmt w:val="bullet"/>
      <w:lvlText w:val="o"/>
      <w:lvlJc w:val="left"/>
      <w:pPr>
        <w:ind w:left="6660" w:hanging="360"/>
      </w:pPr>
      <w:rPr>
        <w:rFonts w:ascii="Courier New" w:hAnsi="Courier New" w:cs="Courier New" w:hint="default"/>
      </w:rPr>
    </w:lvl>
    <w:lvl w:ilvl="8" w:tplc="04100005" w:tentative="1">
      <w:start w:val="1"/>
      <w:numFmt w:val="bullet"/>
      <w:lvlText w:val=""/>
      <w:lvlJc w:val="left"/>
      <w:pPr>
        <w:ind w:left="7380" w:hanging="360"/>
      </w:pPr>
      <w:rPr>
        <w:rFonts w:ascii="Wingdings" w:hAnsi="Wingdings" w:hint="default"/>
      </w:rPr>
    </w:lvl>
  </w:abstractNum>
  <w:abstractNum w:abstractNumId="40" w15:restartNumberingAfterBreak="0">
    <w:nsid w:val="3EB56733"/>
    <w:multiLevelType w:val="hybridMultilevel"/>
    <w:tmpl w:val="9F586D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3EDE0CF2"/>
    <w:multiLevelType w:val="hybridMultilevel"/>
    <w:tmpl w:val="C364553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3F916883"/>
    <w:multiLevelType w:val="hybridMultilevel"/>
    <w:tmpl w:val="673A8D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42737C3B"/>
    <w:multiLevelType w:val="hybridMultilevel"/>
    <w:tmpl w:val="5038C3D8"/>
    <w:lvl w:ilvl="0" w:tplc="16BCA934">
      <w:start w:val="9"/>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2835C0B"/>
    <w:multiLevelType w:val="multilevel"/>
    <w:tmpl w:val="D95052A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85762CF"/>
    <w:multiLevelType w:val="hybridMultilevel"/>
    <w:tmpl w:val="AAF0613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49004CE0"/>
    <w:multiLevelType w:val="multilevel"/>
    <w:tmpl w:val="035AD2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9E922F4"/>
    <w:multiLevelType w:val="hybridMultilevel"/>
    <w:tmpl w:val="54A49C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4B3C106F"/>
    <w:multiLevelType w:val="hybridMultilevel"/>
    <w:tmpl w:val="709EECB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4CC72DB2"/>
    <w:multiLevelType w:val="hybridMultilevel"/>
    <w:tmpl w:val="C8DC2F3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4DCA7D19"/>
    <w:multiLevelType w:val="hybridMultilevel"/>
    <w:tmpl w:val="0AAE0BA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50E40907"/>
    <w:multiLevelType w:val="hybridMultilevel"/>
    <w:tmpl w:val="FCDAF48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55141C2D"/>
    <w:multiLevelType w:val="hybridMultilevel"/>
    <w:tmpl w:val="32FA2482"/>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3" w15:restartNumberingAfterBreak="0">
    <w:nsid w:val="5806314E"/>
    <w:multiLevelType w:val="multilevel"/>
    <w:tmpl w:val="6E9CAE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8771C13"/>
    <w:multiLevelType w:val="hybridMultilevel"/>
    <w:tmpl w:val="83328E8E"/>
    <w:lvl w:ilvl="0" w:tplc="04100001">
      <w:start w:val="1"/>
      <w:numFmt w:val="bullet"/>
      <w:lvlText w:val=""/>
      <w:lvlJc w:val="left"/>
      <w:pPr>
        <w:ind w:left="768" w:hanging="360"/>
      </w:pPr>
      <w:rPr>
        <w:rFonts w:ascii="Symbol" w:hAnsi="Symbol" w:hint="default"/>
      </w:rPr>
    </w:lvl>
    <w:lvl w:ilvl="1" w:tplc="04100003" w:tentative="1">
      <w:start w:val="1"/>
      <w:numFmt w:val="bullet"/>
      <w:lvlText w:val="o"/>
      <w:lvlJc w:val="left"/>
      <w:pPr>
        <w:ind w:left="1488" w:hanging="360"/>
      </w:pPr>
      <w:rPr>
        <w:rFonts w:ascii="Courier New" w:hAnsi="Courier New" w:cs="Courier New" w:hint="default"/>
      </w:rPr>
    </w:lvl>
    <w:lvl w:ilvl="2" w:tplc="04100005" w:tentative="1">
      <w:start w:val="1"/>
      <w:numFmt w:val="bullet"/>
      <w:lvlText w:val=""/>
      <w:lvlJc w:val="left"/>
      <w:pPr>
        <w:ind w:left="2208" w:hanging="360"/>
      </w:pPr>
      <w:rPr>
        <w:rFonts w:ascii="Wingdings" w:hAnsi="Wingdings" w:hint="default"/>
      </w:rPr>
    </w:lvl>
    <w:lvl w:ilvl="3" w:tplc="04100001" w:tentative="1">
      <w:start w:val="1"/>
      <w:numFmt w:val="bullet"/>
      <w:lvlText w:val=""/>
      <w:lvlJc w:val="left"/>
      <w:pPr>
        <w:ind w:left="2928" w:hanging="360"/>
      </w:pPr>
      <w:rPr>
        <w:rFonts w:ascii="Symbol" w:hAnsi="Symbol" w:hint="default"/>
      </w:rPr>
    </w:lvl>
    <w:lvl w:ilvl="4" w:tplc="04100003" w:tentative="1">
      <w:start w:val="1"/>
      <w:numFmt w:val="bullet"/>
      <w:lvlText w:val="o"/>
      <w:lvlJc w:val="left"/>
      <w:pPr>
        <w:ind w:left="3648" w:hanging="360"/>
      </w:pPr>
      <w:rPr>
        <w:rFonts w:ascii="Courier New" w:hAnsi="Courier New" w:cs="Courier New" w:hint="default"/>
      </w:rPr>
    </w:lvl>
    <w:lvl w:ilvl="5" w:tplc="04100005" w:tentative="1">
      <w:start w:val="1"/>
      <w:numFmt w:val="bullet"/>
      <w:lvlText w:val=""/>
      <w:lvlJc w:val="left"/>
      <w:pPr>
        <w:ind w:left="4368" w:hanging="360"/>
      </w:pPr>
      <w:rPr>
        <w:rFonts w:ascii="Wingdings" w:hAnsi="Wingdings" w:hint="default"/>
      </w:rPr>
    </w:lvl>
    <w:lvl w:ilvl="6" w:tplc="04100001" w:tentative="1">
      <w:start w:val="1"/>
      <w:numFmt w:val="bullet"/>
      <w:lvlText w:val=""/>
      <w:lvlJc w:val="left"/>
      <w:pPr>
        <w:ind w:left="5088" w:hanging="360"/>
      </w:pPr>
      <w:rPr>
        <w:rFonts w:ascii="Symbol" w:hAnsi="Symbol" w:hint="default"/>
      </w:rPr>
    </w:lvl>
    <w:lvl w:ilvl="7" w:tplc="04100003" w:tentative="1">
      <w:start w:val="1"/>
      <w:numFmt w:val="bullet"/>
      <w:lvlText w:val="o"/>
      <w:lvlJc w:val="left"/>
      <w:pPr>
        <w:ind w:left="5808" w:hanging="360"/>
      </w:pPr>
      <w:rPr>
        <w:rFonts w:ascii="Courier New" w:hAnsi="Courier New" w:cs="Courier New" w:hint="default"/>
      </w:rPr>
    </w:lvl>
    <w:lvl w:ilvl="8" w:tplc="04100005" w:tentative="1">
      <w:start w:val="1"/>
      <w:numFmt w:val="bullet"/>
      <w:lvlText w:val=""/>
      <w:lvlJc w:val="left"/>
      <w:pPr>
        <w:ind w:left="6528" w:hanging="360"/>
      </w:pPr>
      <w:rPr>
        <w:rFonts w:ascii="Wingdings" w:hAnsi="Wingdings" w:hint="default"/>
      </w:rPr>
    </w:lvl>
  </w:abstractNum>
  <w:abstractNum w:abstractNumId="55" w15:restartNumberingAfterBreak="0">
    <w:nsid w:val="591D6B98"/>
    <w:multiLevelType w:val="hybridMultilevel"/>
    <w:tmpl w:val="D18A41AC"/>
    <w:lvl w:ilvl="0" w:tplc="00000003">
      <w:numFmt w:val="bullet"/>
      <w:lvlText w:val="-"/>
      <w:lvlJc w:val="left"/>
      <w:pPr>
        <w:ind w:left="765" w:hanging="360"/>
      </w:pPr>
      <w:rPr>
        <w:rFonts w:ascii="Times New Roman" w:hAnsi="Times New Roman" w:cs="Times New Roman"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56" w15:restartNumberingAfterBreak="0">
    <w:nsid w:val="5C37632F"/>
    <w:multiLevelType w:val="hybridMultilevel"/>
    <w:tmpl w:val="9A986856"/>
    <w:lvl w:ilvl="0" w:tplc="04100001">
      <w:start w:val="1"/>
      <w:numFmt w:val="bullet"/>
      <w:lvlText w:val=""/>
      <w:lvlJc w:val="left"/>
      <w:pPr>
        <w:ind w:left="1260" w:hanging="360"/>
      </w:pPr>
      <w:rPr>
        <w:rFonts w:ascii="Symbol" w:hAnsi="Symbol" w:hint="default"/>
      </w:rPr>
    </w:lvl>
    <w:lvl w:ilvl="1" w:tplc="04100003" w:tentative="1">
      <w:start w:val="1"/>
      <w:numFmt w:val="bullet"/>
      <w:lvlText w:val="o"/>
      <w:lvlJc w:val="left"/>
      <w:pPr>
        <w:ind w:left="1980" w:hanging="360"/>
      </w:pPr>
      <w:rPr>
        <w:rFonts w:ascii="Courier New" w:hAnsi="Courier New" w:cs="Courier New" w:hint="default"/>
      </w:rPr>
    </w:lvl>
    <w:lvl w:ilvl="2" w:tplc="04100005" w:tentative="1">
      <w:start w:val="1"/>
      <w:numFmt w:val="bullet"/>
      <w:lvlText w:val=""/>
      <w:lvlJc w:val="left"/>
      <w:pPr>
        <w:ind w:left="2700" w:hanging="360"/>
      </w:pPr>
      <w:rPr>
        <w:rFonts w:ascii="Wingdings" w:hAnsi="Wingdings" w:hint="default"/>
      </w:rPr>
    </w:lvl>
    <w:lvl w:ilvl="3" w:tplc="04100001" w:tentative="1">
      <w:start w:val="1"/>
      <w:numFmt w:val="bullet"/>
      <w:lvlText w:val=""/>
      <w:lvlJc w:val="left"/>
      <w:pPr>
        <w:ind w:left="3420" w:hanging="360"/>
      </w:pPr>
      <w:rPr>
        <w:rFonts w:ascii="Symbol" w:hAnsi="Symbol" w:hint="default"/>
      </w:rPr>
    </w:lvl>
    <w:lvl w:ilvl="4" w:tplc="04100003" w:tentative="1">
      <w:start w:val="1"/>
      <w:numFmt w:val="bullet"/>
      <w:lvlText w:val="o"/>
      <w:lvlJc w:val="left"/>
      <w:pPr>
        <w:ind w:left="4140" w:hanging="360"/>
      </w:pPr>
      <w:rPr>
        <w:rFonts w:ascii="Courier New" w:hAnsi="Courier New" w:cs="Courier New" w:hint="default"/>
      </w:rPr>
    </w:lvl>
    <w:lvl w:ilvl="5" w:tplc="04100005" w:tentative="1">
      <w:start w:val="1"/>
      <w:numFmt w:val="bullet"/>
      <w:lvlText w:val=""/>
      <w:lvlJc w:val="left"/>
      <w:pPr>
        <w:ind w:left="4860" w:hanging="360"/>
      </w:pPr>
      <w:rPr>
        <w:rFonts w:ascii="Wingdings" w:hAnsi="Wingdings" w:hint="default"/>
      </w:rPr>
    </w:lvl>
    <w:lvl w:ilvl="6" w:tplc="04100001" w:tentative="1">
      <w:start w:val="1"/>
      <w:numFmt w:val="bullet"/>
      <w:lvlText w:val=""/>
      <w:lvlJc w:val="left"/>
      <w:pPr>
        <w:ind w:left="5580" w:hanging="360"/>
      </w:pPr>
      <w:rPr>
        <w:rFonts w:ascii="Symbol" w:hAnsi="Symbol" w:hint="default"/>
      </w:rPr>
    </w:lvl>
    <w:lvl w:ilvl="7" w:tplc="04100003" w:tentative="1">
      <w:start w:val="1"/>
      <w:numFmt w:val="bullet"/>
      <w:lvlText w:val="o"/>
      <w:lvlJc w:val="left"/>
      <w:pPr>
        <w:ind w:left="6300" w:hanging="360"/>
      </w:pPr>
      <w:rPr>
        <w:rFonts w:ascii="Courier New" w:hAnsi="Courier New" w:cs="Courier New" w:hint="default"/>
      </w:rPr>
    </w:lvl>
    <w:lvl w:ilvl="8" w:tplc="04100005" w:tentative="1">
      <w:start w:val="1"/>
      <w:numFmt w:val="bullet"/>
      <w:lvlText w:val=""/>
      <w:lvlJc w:val="left"/>
      <w:pPr>
        <w:ind w:left="7020" w:hanging="360"/>
      </w:pPr>
      <w:rPr>
        <w:rFonts w:ascii="Wingdings" w:hAnsi="Wingdings" w:hint="default"/>
      </w:rPr>
    </w:lvl>
  </w:abstractNum>
  <w:abstractNum w:abstractNumId="57" w15:restartNumberingAfterBreak="0">
    <w:nsid w:val="5CF025F2"/>
    <w:multiLevelType w:val="multilevel"/>
    <w:tmpl w:val="F730A1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FA91C28"/>
    <w:multiLevelType w:val="multilevel"/>
    <w:tmpl w:val="B8B0B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FF50004"/>
    <w:multiLevelType w:val="hybridMultilevel"/>
    <w:tmpl w:val="94863CD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0137D26"/>
    <w:multiLevelType w:val="multilevel"/>
    <w:tmpl w:val="FD02C1F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14A1E04"/>
    <w:multiLevelType w:val="hybridMultilevel"/>
    <w:tmpl w:val="7088696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2" w15:restartNumberingAfterBreak="0">
    <w:nsid w:val="63131D28"/>
    <w:multiLevelType w:val="hybridMultilevel"/>
    <w:tmpl w:val="804ED308"/>
    <w:lvl w:ilvl="0" w:tplc="00000003">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3" w15:restartNumberingAfterBreak="0">
    <w:nsid w:val="6A631DD9"/>
    <w:multiLevelType w:val="multilevel"/>
    <w:tmpl w:val="880E0B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EB15D3B"/>
    <w:multiLevelType w:val="hybridMultilevel"/>
    <w:tmpl w:val="CB7257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5" w15:restartNumberingAfterBreak="0">
    <w:nsid w:val="70EF503B"/>
    <w:multiLevelType w:val="hybridMultilevel"/>
    <w:tmpl w:val="7F0463EA"/>
    <w:lvl w:ilvl="0" w:tplc="695EC388">
      <w:start w:val="1"/>
      <w:numFmt w:val="decimal"/>
      <w:lvlText w:val="%1."/>
      <w:lvlJc w:val="left"/>
      <w:pPr>
        <w:ind w:left="725"/>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1" w:tplc="EF0EB4F8">
      <w:start w:val="1"/>
      <w:numFmt w:val="lowerLetter"/>
      <w:lvlText w:val="%2"/>
      <w:lvlJc w:val="left"/>
      <w:pPr>
        <w:ind w:left="144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2" w:tplc="26B2D8DA">
      <w:start w:val="1"/>
      <w:numFmt w:val="lowerRoman"/>
      <w:lvlText w:val="%3"/>
      <w:lvlJc w:val="left"/>
      <w:pPr>
        <w:ind w:left="216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tplc="C1CAD640">
      <w:start w:val="1"/>
      <w:numFmt w:val="decimal"/>
      <w:lvlText w:val="%4"/>
      <w:lvlJc w:val="left"/>
      <w:pPr>
        <w:ind w:left="288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tplc="14627B1E">
      <w:start w:val="1"/>
      <w:numFmt w:val="lowerLetter"/>
      <w:lvlText w:val="%5"/>
      <w:lvlJc w:val="left"/>
      <w:pPr>
        <w:ind w:left="360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tplc="999683BE">
      <w:start w:val="1"/>
      <w:numFmt w:val="lowerRoman"/>
      <w:lvlText w:val="%6"/>
      <w:lvlJc w:val="left"/>
      <w:pPr>
        <w:ind w:left="432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tplc="A516BABC">
      <w:start w:val="1"/>
      <w:numFmt w:val="decimal"/>
      <w:lvlText w:val="%7"/>
      <w:lvlJc w:val="left"/>
      <w:pPr>
        <w:ind w:left="504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tplc="39AE58A0">
      <w:start w:val="1"/>
      <w:numFmt w:val="lowerLetter"/>
      <w:lvlText w:val="%8"/>
      <w:lvlJc w:val="left"/>
      <w:pPr>
        <w:ind w:left="576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tplc="54B4CED4">
      <w:start w:val="1"/>
      <w:numFmt w:val="lowerRoman"/>
      <w:lvlText w:val="%9"/>
      <w:lvlJc w:val="left"/>
      <w:pPr>
        <w:ind w:left="648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66" w15:restartNumberingAfterBreak="0">
    <w:nsid w:val="72D53337"/>
    <w:multiLevelType w:val="hybridMultilevel"/>
    <w:tmpl w:val="0B9EFB2A"/>
    <w:lvl w:ilvl="0" w:tplc="0410000F">
      <w:start w:val="1"/>
      <w:numFmt w:val="decimal"/>
      <w:lvlText w:val="%1."/>
      <w:lvlJc w:val="left"/>
      <w:pPr>
        <w:tabs>
          <w:tab w:val="num" w:pos="720"/>
        </w:tabs>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67" w15:restartNumberingAfterBreak="0">
    <w:nsid w:val="78AA6CB8"/>
    <w:multiLevelType w:val="multilevel"/>
    <w:tmpl w:val="1CA43FB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7AA551B5"/>
    <w:multiLevelType w:val="hybridMultilevel"/>
    <w:tmpl w:val="0F72F5F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9" w15:restartNumberingAfterBreak="0">
    <w:nsid w:val="7C452379"/>
    <w:multiLevelType w:val="multilevel"/>
    <w:tmpl w:val="17CA04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0"/>
  </w:num>
  <w:num w:numId="3">
    <w:abstractNumId w:val="14"/>
  </w:num>
  <w:num w:numId="4">
    <w:abstractNumId w:val="23"/>
  </w:num>
  <w:num w:numId="5">
    <w:abstractNumId w:val="38"/>
  </w:num>
  <w:num w:numId="6">
    <w:abstractNumId w:val="36"/>
  </w:num>
  <w:num w:numId="7">
    <w:abstractNumId w:val="59"/>
  </w:num>
  <w:num w:numId="8">
    <w:abstractNumId w:val="13"/>
  </w:num>
  <w:num w:numId="9">
    <w:abstractNumId w:val="43"/>
  </w:num>
  <w:num w:numId="10">
    <w:abstractNumId w:val="58"/>
  </w:num>
  <w:num w:numId="11">
    <w:abstractNumId w:val="53"/>
  </w:num>
  <w:num w:numId="12">
    <w:abstractNumId w:val="27"/>
  </w:num>
  <w:num w:numId="13">
    <w:abstractNumId w:val="46"/>
  </w:num>
  <w:num w:numId="14">
    <w:abstractNumId w:val="67"/>
  </w:num>
  <w:num w:numId="15">
    <w:abstractNumId w:val="22"/>
  </w:num>
  <w:num w:numId="16">
    <w:abstractNumId w:val="57"/>
  </w:num>
  <w:num w:numId="17">
    <w:abstractNumId w:val="44"/>
  </w:num>
  <w:num w:numId="18">
    <w:abstractNumId w:val="60"/>
  </w:num>
  <w:num w:numId="19">
    <w:abstractNumId w:val="18"/>
  </w:num>
  <w:num w:numId="20">
    <w:abstractNumId w:val="63"/>
  </w:num>
  <w:num w:numId="21">
    <w:abstractNumId w:val="69"/>
  </w:num>
  <w:num w:numId="22">
    <w:abstractNumId w:val="48"/>
  </w:num>
  <w:num w:numId="23">
    <w:abstractNumId w:val="10"/>
  </w:num>
  <w:num w:numId="24">
    <w:abstractNumId w:val="41"/>
  </w:num>
  <w:num w:numId="25">
    <w:abstractNumId w:val="16"/>
  </w:num>
  <w:num w:numId="26">
    <w:abstractNumId w:val="31"/>
  </w:num>
  <w:num w:numId="27">
    <w:abstractNumId w:val="51"/>
  </w:num>
  <w:num w:numId="28">
    <w:abstractNumId w:val="25"/>
  </w:num>
  <w:num w:numId="29">
    <w:abstractNumId w:val="26"/>
  </w:num>
  <w:num w:numId="30">
    <w:abstractNumId w:val="30"/>
  </w:num>
  <w:num w:numId="31">
    <w:abstractNumId w:val="12"/>
  </w:num>
  <w:num w:numId="32">
    <w:abstractNumId w:val="34"/>
  </w:num>
  <w:num w:numId="33">
    <w:abstractNumId w:val="61"/>
  </w:num>
  <w:num w:numId="34">
    <w:abstractNumId w:val="50"/>
  </w:num>
  <w:num w:numId="35">
    <w:abstractNumId w:val="49"/>
  </w:num>
  <w:num w:numId="36">
    <w:abstractNumId w:val="9"/>
  </w:num>
  <w:num w:numId="37">
    <w:abstractNumId w:val="68"/>
  </w:num>
  <w:num w:numId="38">
    <w:abstractNumId w:val="35"/>
  </w:num>
  <w:num w:numId="39">
    <w:abstractNumId w:val="1"/>
  </w:num>
  <w:num w:numId="40">
    <w:abstractNumId w:val="2"/>
  </w:num>
  <w:num w:numId="41">
    <w:abstractNumId w:val="4"/>
  </w:num>
  <w:num w:numId="42">
    <w:abstractNumId w:val="52"/>
  </w:num>
  <w:num w:numId="43">
    <w:abstractNumId w:val="3"/>
  </w:num>
  <w:num w:numId="44">
    <w:abstractNumId w:val="21"/>
  </w:num>
  <w:num w:numId="45">
    <w:abstractNumId w:val="55"/>
  </w:num>
  <w:num w:numId="46">
    <w:abstractNumId w:val="62"/>
  </w:num>
  <w:num w:numId="47">
    <w:abstractNumId w:val="17"/>
  </w:num>
  <w:num w:numId="48">
    <w:abstractNumId w:val="33"/>
  </w:num>
  <w:num w:numId="49">
    <w:abstractNumId w:val="40"/>
  </w:num>
  <w:num w:numId="50">
    <w:abstractNumId w:val="37"/>
  </w:num>
  <w:num w:numId="51">
    <w:abstractNumId w:val="42"/>
  </w:num>
  <w:num w:numId="52">
    <w:abstractNumId w:val="66"/>
  </w:num>
  <w:num w:numId="53">
    <w:abstractNumId w:val="11"/>
  </w:num>
  <w:num w:numId="54">
    <w:abstractNumId w:val="28"/>
  </w:num>
  <w:num w:numId="55">
    <w:abstractNumId w:val="19"/>
  </w:num>
  <w:num w:numId="56">
    <w:abstractNumId w:val="32"/>
  </w:num>
  <w:num w:numId="57">
    <w:abstractNumId w:val="65"/>
  </w:num>
  <w:num w:numId="58">
    <w:abstractNumId w:val="29"/>
  </w:num>
  <w:num w:numId="59">
    <w:abstractNumId w:val="47"/>
  </w:num>
  <w:num w:numId="60">
    <w:abstractNumId w:val="54"/>
  </w:num>
  <w:num w:numId="61">
    <w:abstractNumId w:val="56"/>
  </w:num>
  <w:num w:numId="62">
    <w:abstractNumId w:val="20"/>
  </w:num>
  <w:num w:numId="63">
    <w:abstractNumId w:val="39"/>
  </w:num>
  <w:num w:numId="64">
    <w:abstractNumId w:val="64"/>
  </w:num>
  <w:num w:numId="65">
    <w:abstractNumId w:val="24"/>
  </w:num>
  <w:num w:numId="66">
    <w:abstractNumId w:val="4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751"/>
    <w:rsid w:val="00181B57"/>
    <w:rsid w:val="003E5FAC"/>
    <w:rsid w:val="00674D85"/>
    <w:rsid w:val="009F47F4"/>
    <w:rsid w:val="00A41751"/>
    <w:rsid w:val="00D8212F"/>
    <w:rsid w:val="00DD6B8E"/>
    <w:rsid w:val="00F92AB9"/>
    <w:rsid w:val="00FD23F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870B4F09-8EB6-4B10-85B7-E374378FD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8212F"/>
    <w:pPr>
      <w:spacing w:after="14" w:line="241" w:lineRule="auto"/>
      <w:ind w:left="4" w:right="11" w:firstLine="9"/>
    </w:pPr>
    <w:rPr>
      <w:rFonts w:ascii="Times New Roman" w:eastAsia="Times New Roman" w:hAnsi="Times New Roman" w:cs="Times New Roman"/>
      <w:color w:val="000000"/>
      <w:sz w:val="24"/>
      <w:lang w:eastAsia="it-IT"/>
    </w:rPr>
  </w:style>
  <w:style w:type="paragraph" w:styleId="Titolo1">
    <w:name w:val="heading 1"/>
    <w:next w:val="Normale"/>
    <w:link w:val="Titolo1Carattere"/>
    <w:uiPriority w:val="9"/>
    <w:unhideWhenUsed/>
    <w:qFormat/>
    <w:rsid w:val="00D8212F"/>
    <w:pPr>
      <w:keepNext/>
      <w:keepLines/>
      <w:numPr>
        <w:numId w:val="1"/>
      </w:numPr>
      <w:spacing w:after="42" w:line="240" w:lineRule="auto"/>
      <w:ind w:left="10" w:right="-15" w:hanging="10"/>
      <w:jc w:val="center"/>
      <w:outlineLvl w:val="0"/>
    </w:pPr>
    <w:rPr>
      <w:rFonts w:ascii="Agency FB" w:eastAsia="Agency FB" w:hAnsi="Agency FB" w:cs="Times New Roman"/>
      <w:b/>
      <w:color w:val="7030A0"/>
      <w:sz w:val="60"/>
      <w:lang w:eastAsia="it-IT"/>
    </w:rPr>
  </w:style>
  <w:style w:type="paragraph" w:styleId="Titolo2">
    <w:name w:val="heading 2"/>
    <w:next w:val="Normale"/>
    <w:link w:val="Titolo2Carattere"/>
    <w:unhideWhenUsed/>
    <w:qFormat/>
    <w:rsid w:val="00D8212F"/>
    <w:pPr>
      <w:keepNext/>
      <w:keepLines/>
      <w:spacing w:after="13" w:line="240" w:lineRule="auto"/>
      <w:ind w:left="10" w:right="-15" w:hanging="10"/>
      <w:jc w:val="center"/>
      <w:outlineLvl w:val="1"/>
    </w:pPr>
    <w:rPr>
      <w:rFonts w:ascii="Agency FB" w:eastAsia="Agency FB" w:hAnsi="Agency FB" w:cs="Times New Roman"/>
      <w:b/>
      <w:color w:val="7030A0"/>
      <w:sz w:val="56"/>
      <w:lang w:eastAsia="it-IT"/>
    </w:rPr>
  </w:style>
  <w:style w:type="paragraph" w:styleId="Titolo3">
    <w:name w:val="heading 3"/>
    <w:next w:val="Normale"/>
    <w:link w:val="Titolo3Carattere"/>
    <w:unhideWhenUsed/>
    <w:qFormat/>
    <w:rsid w:val="00D8212F"/>
    <w:pPr>
      <w:keepNext/>
      <w:keepLines/>
      <w:spacing w:after="0" w:line="240" w:lineRule="auto"/>
      <w:ind w:right="3957"/>
      <w:jc w:val="right"/>
      <w:outlineLvl w:val="2"/>
    </w:pPr>
    <w:rPr>
      <w:rFonts w:ascii="Times New Roman" w:eastAsia="Times New Roman" w:hAnsi="Times New Roman" w:cs="Times New Roman"/>
      <w:b/>
      <w:color w:val="000000"/>
      <w:sz w:val="32"/>
      <w:lang w:eastAsia="it-IT"/>
    </w:rPr>
  </w:style>
  <w:style w:type="paragraph" w:styleId="Titolo4">
    <w:name w:val="heading 4"/>
    <w:next w:val="Normale"/>
    <w:link w:val="Titolo4Carattere"/>
    <w:unhideWhenUsed/>
    <w:qFormat/>
    <w:rsid w:val="00D8212F"/>
    <w:pPr>
      <w:keepNext/>
      <w:keepLines/>
      <w:spacing w:after="0" w:line="246" w:lineRule="auto"/>
      <w:ind w:left="10" w:right="3358" w:hanging="10"/>
      <w:jc w:val="right"/>
      <w:outlineLvl w:val="3"/>
    </w:pPr>
    <w:rPr>
      <w:rFonts w:ascii="Times New Roman" w:eastAsia="Times New Roman" w:hAnsi="Times New Roman" w:cs="Times New Roman"/>
      <w:b/>
      <w:color w:val="000000"/>
      <w:sz w:val="24"/>
      <w:lang w:eastAsia="it-IT"/>
    </w:rPr>
  </w:style>
  <w:style w:type="paragraph" w:styleId="Titolo6">
    <w:name w:val="heading 6"/>
    <w:basedOn w:val="Normale"/>
    <w:next w:val="Normale"/>
    <w:link w:val="Titolo6Carattere"/>
    <w:uiPriority w:val="9"/>
    <w:semiHidden/>
    <w:unhideWhenUsed/>
    <w:qFormat/>
    <w:rsid w:val="00D8212F"/>
    <w:pPr>
      <w:keepNext/>
      <w:keepLines/>
      <w:spacing w:before="40" w:after="0"/>
      <w:outlineLvl w:val="5"/>
    </w:pPr>
    <w:rPr>
      <w:rFonts w:ascii="Calibri Light" w:hAnsi="Calibri Light"/>
      <w:color w:val="1F4D78"/>
      <w:szCs w:val="20"/>
    </w:rPr>
  </w:style>
  <w:style w:type="paragraph" w:styleId="Titolo7">
    <w:name w:val="heading 7"/>
    <w:basedOn w:val="Normale"/>
    <w:next w:val="Normale"/>
    <w:link w:val="Titolo7Carattere"/>
    <w:uiPriority w:val="9"/>
    <w:unhideWhenUsed/>
    <w:qFormat/>
    <w:rsid w:val="00D8212F"/>
    <w:pPr>
      <w:keepNext/>
      <w:keepLines/>
      <w:spacing w:before="40" w:after="0"/>
      <w:outlineLvl w:val="6"/>
    </w:pPr>
    <w:rPr>
      <w:rFonts w:ascii="Calibri Light" w:hAnsi="Calibri Light"/>
      <w:i/>
      <w:iCs/>
      <w:color w:val="1F4D78"/>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D8212F"/>
    <w:rPr>
      <w:rFonts w:ascii="Agency FB" w:eastAsia="Agency FB" w:hAnsi="Agency FB" w:cs="Times New Roman"/>
      <w:b/>
      <w:color w:val="7030A0"/>
      <w:sz w:val="60"/>
      <w:lang w:eastAsia="it-IT"/>
    </w:rPr>
  </w:style>
  <w:style w:type="character" w:customStyle="1" w:styleId="Titolo2Carattere">
    <w:name w:val="Titolo 2 Carattere"/>
    <w:basedOn w:val="Carpredefinitoparagrafo"/>
    <w:link w:val="Titolo2"/>
    <w:rsid w:val="00D8212F"/>
    <w:rPr>
      <w:rFonts w:ascii="Agency FB" w:eastAsia="Agency FB" w:hAnsi="Agency FB" w:cs="Times New Roman"/>
      <w:b/>
      <w:color w:val="7030A0"/>
      <w:sz w:val="56"/>
      <w:lang w:eastAsia="it-IT"/>
    </w:rPr>
  </w:style>
  <w:style w:type="character" w:customStyle="1" w:styleId="Titolo3Carattere">
    <w:name w:val="Titolo 3 Carattere"/>
    <w:basedOn w:val="Carpredefinitoparagrafo"/>
    <w:link w:val="Titolo3"/>
    <w:rsid w:val="00D8212F"/>
    <w:rPr>
      <w:rFonts w:ascii="Times New Roman" w:eastAsia="Times New Roman" w:hAnsi="Times New Roman" w:cs="Times New Roman"/>
      <w:b/>
      <w:color w:val="000000"/>
      <w:sz w:val="32"/>
      <w:lang w:eastAsia="it-IT"/>
    </w:rPr>
  </w:style>
  <w:style w:type="character" w:customStyle="1" w:styleId="Titolo4Carattere">
    <w:name w:val="Titolo 4 Carattere"/>
    <w:basedOn w:val="Carpredefinitoparagrafo"/>
    <w:link w:val="Titolo4"/>
    <w:rsid w:val="00D8212F"/>
    <w:rPr>
      <w:rFonts w:ascii="Times New Roman" w:eastAsia="Times New Roman" w:hAnsi="Times New Roman" w:cs="Times New Roman"/>
      <w:b/>
      <w:color w:val="000000"/>
      <w:sz w:val="24"/>
      <w:lang w:eastAsia="it-IT"/>
    </w:rPr>
  </w:style>
  <w:style w:type="character" w:customStyle="1" w:styleId="Titolo6Carattere">
    <w:name w:val="Titolo 6 Carattere"/>
    <w:basedOn w:val="Carpredefinitoparagrafo"/>
    <w:link w:val="Titolo6"/>
    <w:uiPriority w:val="9"/>
    <w:semiHidden/>
    <w:rsid w:val="00D8212F"/>
    <w:rPr>
      <w:rFonts w:ascii="Calibri Light" w:eastAsia="Times New Roman" w:hAnsi="Calibri Light" w:cs="Times New Roman"/>
      <w:color w:val="1F4D78"/>
      <w:sz w:val="24"/>
      <w:szCs w:val="20"/>
      <w:lang w:eastAsia="it-IT"/>
    </w:rPr>
  </w:style>
  <w:style w:type="character" w:customStyle="1" w:styleId="Titolo7Carattere">
    <w:name w:val="Titolo 7 Carattere"/>
    <w:basedOn w:val="Carpredefinitoparagrafo"/>
    <w:link w:val="Titolo7"/>
    <w:uiPriority w:val="9"/>
    <w:rsid w:val="00D8212F"/>
    <w:rPr>
      <w:rFonts w:ascii="Calibri Light" w:eastAsia="Times New Roman" w:hAnsi="Calibri Light" w:cs="Times New Roman"/>
      <w:i/>
      <w:iCs/>
      <w:color w:val="1F4D78"/>
      <w:sz w:val="24"/>
      <w:szCs w:val="20"/>
      <w:lang w:eastAsia="it-IT"/>
    </w:rPr>
  </w:style>
  <w:style w:type="table" w:customStyle="1" w:styleId="TableGrid">
    <w:name w:val="TableGrid"/>
    <w:rsid w:val="00D8212F"/>
    <w:pPr>
      <w:spacing w:after="0" w:line="240" w:lineRule="auto"/>
    </w:pPr>
    <w:rPr>
      <w:rFonts w:ascii="Calibri" w:eastAsia="Times New Roman" w:hAnsi="Calibri" w:cs="Times New Roman"/>
      <w:lang w:eastAsia="it-IT"/>
    </w:rPr>
    <w:tblPr>
      <w:tblCellMar>
        <w:top w:w="0" w:type="dxa"/>
        <w:left w:w="0" w:type="dxa"/>
        <w:bottom w:w="0" w:type="dxa"/>
        <w:right w:w="0" w:type="dxa"/>
      </w:tblCellMar>
    </w:tblPr>
  </w:style>
  <w:style w:type="character" w:styleId="Collegamentoipertestuale">
    <w:name w:val="Hyperlink"/>
    <w:rsid w:val="00D8212F"/>
    <w:rPr>
      <w:color w:val="0000FF"/>
      <w:u w:val="single"/>
    </w:rPr>
  </w:style>
  <w:style w:type="paragraph" w:styleId="Titolo">
    <w:name w:val="Title"/>
    <w:basedOn w:val="Normale"/>
    <w:next w:val="Sottotitolo"/>
    <w:link w:val="TitoloCarattere"/>
    <w:uiPriority w:val="10"/>
    <w:qFormat/>
    <w:rsid w:val="00D8212F"/>
    <w:pPr>
      <w:tabs>
        <w:tab w:val="right" w:pos="10256"/>
      </w:tabs>
      <w:suppressAutoHyphens/>
      <w:spacing w:after="0" w:line="240" w:lineRule="auto"/>
      <w:ind w:left="0" w:right="0" w:firstLine="0"/>
      <w:jc w:val="center"/>
    </w:pPr>
    <w:rPr>
      <w:b/>
      <w:color w:val="auto"/>
      <w:sz w:val="28"/>
      <w:szCs w:val="20"/>
      <w:u w:val="single"/>
      <w:lang w:eastAsia="ar-SA"/>
    </w:rPr>
  </w:style>
  <w:style w:type="character" w:customStyle="1" w:styleId="TitoloCarattere">
    <w:name w:val="Titolo Carattere"/>
    <w:basedOn w:val="Carpredefinitoparagrafo"/>
    <w:link w:val="Titolo"/>
    <w:uiPriority w:val="10"/>
    <w:rsid w:val="00D8212F"/>
    <w:rPr>
      <w:rFonts w:ascii="Times New Roman" w:eastAsia="Times New Roman" w:hAnsi="Times New Roman" w:cs="Times New Roman"/>
      <w:b/>
      <w:sz w:val="28"/>
      <w:szCs w:val="20"/>
      <w:u w:val="single"/>
      <w:lang w:eastAsia="ar-SA"/>
    </w:rPr>
  </w:style>
  <w:style w:type="paragraph" w:styleId="Sottotitolo">
    <w:name w:val="Subtitle"/>
    <w:basedOn w:val="Normale"/>
    <w:next w:val="Corpotesto1"/>
    <w:link w:val="SottotitoloCarattere"/>
    <w:qFormat/>
    <w:rsid w:val="00D8212F"/>
    <w:pPr>
      <w:suppressAutoHyphens/>
      <w:spacing w:after="0" w:line="240" w:lineRule="auto"/>
      <w:ind w:left="0" w:right="0" w:firstLine="0"/>
      <w:jc w:val="both"/>
    </w:pPr>
    <w:rPr>
      <w:color w:val="auto"/>
      <w:szCs w:val="20"/>
      <w:lang w:val="en-US" w:eastAsia="ar-SA"/>
    </w:rPr>
  </w:style>
  <w:style w:type="character" w:customStyle="1" w:styleId="SottotitoloCarattere">
    <w:name w:val="Sottotitolo Carattere"/>
    <w:basedOn w:val="Carpredefinitoparagrafo"/>
    <w:link w:val="Sottotitolo"/>
    <w:rsid w:val="00D8212F"/>
    <w:rPr>
      <w:rFonts w:ascii="Times New Roman" w:eastAsia="Times New Roman" w:hAnsi="Times New Roman" w:cs="Times New Roman"/>
      <w:sz w:val="24"/>
      <w:szCs w:val="20"/>
      <w:lang w:val="en-US" w:eastAsia="ar-SA"/>
    </w:rPr>
  </w:style>
  <w:style w:type="paragraph" w:customStyle="1" w:styleId="Corpodeltesto21">
    <w:name w:val="Corpo del testo 21"/>
    <w:basedOn w:val="Normale"/>
    <w:rsid w:val="00D8212F"/>
    <w:pPr>
      <w:suppressAutoHyphens/>
      <w:spacing w:after="0" w:line="240" w:lineRule="auto"/>
      <w:ind w:left="0" w:right="0" w:firstLine="0"/>
    </w:pPr>
    <w:rPr>
      <w:b/>
      <w:color w:val="auto"/>
      <w:sz w:val="28"/>
      <w:szCs w:val="20"/>
      <w:lang w:eastAsia="ar-SA"/>
    </w:rPr>
  </w:style>
  <w:style w:type="paragraph" w:customStyle="1" w:styleId="Corpotesto1">
    <w:name w:val="Corpo testo1"/>
    <w:aliases w:val="Body Text"/>
    <w:basedOn w:val="Normale"/>
    <w:link w:val="CorpodeltestoCarattere"/>
    <w:uiPriority w:val="99"/>
    <w:semiHidden/>
    <w:unhideWhenUsed/>
    <w:rsid w:val="00D8212F"/>
    <w:pPr>
      <w:spacing w:after="120"/>
    </w:pPr>
    <w:rPr>
      <w:szCs w:val="20"/>
    </w:rPr>
  </w:style>
  <w:style w:type="character" w:customStyle="1" w:styleId="CorpodeltestoCarattere">
    <w:name w:val="Corpo del testo Carattere"/>
    <w:link w:val="Corpotesto1"/>
    <w:uiPriority w:val="99"/>
    <w:semiHidden/>
    <w:rsid w:val="00D8212F"/>
    <w:rPr>
      <w:rFonts w:ascii="Times New Roman" w:eastAsia="Times New Roman" w:hAnsi="Times New Roman" w:cs="Times New Roman"/>
      <w:color w:val="000000"/>
      <w:sz w:val="24"/>
      <w:szCs w:val="20"/>
      <w:lang w:eastAsia="it-IT"/>
    </w:rPr>
  </w:style>
  <w:style w:type="paragraph" w:styleId="Nessunaspaziatura">
    <w:name w:val="No Spacing"/>
    <w:autoRedefine/>
    <w:uiPriority w:val="1"/>
    <w:qFormat/>
    <w:rsid w:val="00D8212F"/>
    <w:pPr>
      <w:spacing w:after="0" w:line="240" w:lineRule="auto"/>
      <w:jc w:val="both"/>
    </w:pPr>
    <w:rPr>
      <w:rFonts w:ascii="Times New Roman" w:eastAsia="Calibri" w:hAnsi="Times New Roman" w:cs="Times New Roman"/>
      <w:b/>
      <w:bCs/>
      <w:color w:val="2E74B5"/>
      <w:sz w:val="24"/>
      <w:szCs w:val="24"/>
    </w:rPr>
  </w:style>
  <w:style w:type="character" w:styleId="Enfasicorsivo">
    <w:name w:val="Emphasis"/>
    <w:uiPriority w:val="20"/>
    <w:qFormat/>
    <w:rsid w:val="00D8212F"/>
    <w:rPr>
      <w:i/>
      <w:iCs/>
    </w:rPr>
  </w:style>
  <w:style w:type="paragraph" w:customStyle="1" w:styleId="Rientrocorpodeltesto21">
    <w:name w:val="Rientro corpo del testo 21"/>
    <w:basedOn w:val="Normale"/>
    <w:rsid w:val="00D8212F"/>
    <w:pPr>
      <w:suppressAutoHyphens/>
      <w:spacing w:before="100" w:after="100" w:line="240" w:lineRule="auto"/>
      <w:ind w:left="284" w:right="0" w:firstLine="0"/>
    </w:pPr>
    <w:rPr>
      <w:bCs/>
      <w:iCs/>
      <w:color w:val="auto"/>
      <w:sz w:val="28"/>
      <w:szCs w:val="20"/>
      <w:lang w:eastAsia="ar-SA"/>
    </w:rPr>
  </w:style>
  <w:style w:type="paragraph" w:styleId="NormaleWeb">
    <w:name w:val="Normal (Web)"/>
    <w:basedOn w:val="Normale"/>
    <w:rsid w:val="00D8212F"/>
    <w:pPr>
      <w:spacing w:before="100" w:beforeAutospacing="1" w:after="100" w:afterAutospacing="1" w:line="240" w:lineRule="auto"/>
      <w:ind w:left="0" w:right="0" w:firstLine="0"/>
      <w:jc w:val="both"/>
    </w:pPr>
    <w:rPr>
      <w:color w:val="003399"/>
      <w:sz w:val="16"/>
      <w:szCs w:val="24"/>
    </w:rPr>
  </w:style>
  <w:style w:type="paragraph" w:styleId="Pidipagina">
    <w:name w:val="footer"/>
    <w:basedOn w:val="Normale"/>
    <w:link w:val="PidipaginaCarattere"/>
    <w:uiPriority w:val="99"/>
    <w:unhideWhenUsed/>
    <w:rsid w:val="00D8212F"/>
    <w:pPr>
      <w:tabs>
        <w:tab w:val="center" w:pos="4819"/>
        <w:tab w:val="right" w:pos="9638"/>
      </w:tabs>
      <w:spacing w:after="0" w:line="240" w:lineRule="auto"/>
    </w:pPr>
    <w:rPr>
      <w:szCs w:val="20"/>
    </w:rPr>
  </w:style>
  <w:style w:type="character" w:customStyle="1" w:styleId="PidipaginaCarattere">
    <w:name w:val="Piè di pagina Carattere"/>
    <w:basedOn w:val="Carpredefinitoparagrafo"/>
    <w:link w:val="Pidipagina"/>
    <w:uiPriority w:val="99"/>
    <w:rsid w:val="00D8212F"/>
    <w:rPr>
      <w:rFonts w:ascii="Times New Roman" w:eastAsia="Times New Roman" w:hAnsi="Times New Roman" w:cs="Times New Roman"/>
      <w:color w:val="000000"/>
      <w:sz w:val="24"/>
      <w:szCs w:val="20"/>
      <w:lang w:eastAsia="it-IT"/>
    </w:rPr>
  </w:style>
  <w:style w:type="paragraph" w:styleId="Paragrafoelenco">
    <w:name w:val="List Paragraph"/>
    <w:basedOn w:val="Normale"/>
    <w:uiPriority w:val="34"/>
    <w:qFormat/>
    <w:rsid w:val="00D8212F"/>
    <w:pPr>
      <w:ind w:left="720"/>
      <w:contextualSpacing/>
    </w:pPr>
  </w:style>
  <w:style w:type="table" w:styleId="Grigliatabella">
    <w:name w:val="Table Grid"/>
    <w:basedOn w:val="Tabellanormale"/>
    <w:uiPriority w:val="59"/>
    <w:rsid w:val="00D8212F"/>
    <w:pPr>
      <w:spacing w:after="0" w:line="240" w:lineRule="auto"/>
    </w:pPr>
    <w:rPr>
      <w:rFonts w:ascii="Calibri" w:eastAsia="Times New Roman"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8212F"/>
    <w:pPr>
      <w:autoSpaceDE w:val="0"/>
      <w:autoSpaceDN w:val="0"/>
      <w:adjustRightInd w:val="0"/>
      <w:spacing w:after="0" w:line="240" w:lineRule="auto"/>
    </w:pPr>
    <w:rPr>
      <w:rFonts w:ascii="Comic Sans MS" w:eastAsia="Times New Roman" w:hAnsi="Comic Sans MS" w:cs="Comic Sans MS"/>
      <w:color w:val="000000"/>
      <w:sz w:val="24"/>
      <w:szCs w:val="24"/>
      <w:lang w:eastAsia="it-IT"/>
    </w:rPr>
  </w:style>
  <w:style w:type="character" w:customStyle="1" w:styleId="fs24">
    <w:name w:val="fs24"/>
    <w:basedOn w:val="Carpredefinitoparagrafo"/>
    <w:rsid w:val="00D8212F"/>
  </w:style>
  <w:style w:type="paragraph" w:styleId="Intestazione">
    <w:name w:val="header"/>
    <w:basedOn w:val="Normale"/>
    <w:link w:val="IntestazioneCarattere"/>
    <w:rsid w:val="00D8212F"/>
    <w:pPr>
      <w:tabs>
        <w:tab w:val="center" w:pos="4819"/>
        <w:tab w:val="right" w:pos="9638"/>
      </w:tabs>
      <w:suppressAutoHyphens/>
      <w:spacing w:after="0" w:line="240" w:lineRule="auto"/>
      <w:ind w:left="0" w:right="0" w:firstLine="0"/>
    </w:pPr>
    <w:rPr>
      <w:color w:val="auto"/>
      <w:sz w:val="20"/>
      <w:szCs w:val="20"/>
      <w:lang w:val="en-US" w:eastAsia="ar-SA"/>
    </w:rPr>
  </w:style>
  <w:style w:type="character" w:customStyle="1" w:styleId="IntestazioneCarattere">
    <w:name w:val="Intestazione Carattere"/>
    <w:basedOn w:val="Carpredefinitoparagrafo"/>
    <w:link w:val="Intestazione"/>
    <w:rsid w:val="00D8212F"/>
    <w:rPr>
      <w:rFonts w:ascii="Times New Roman" w:eastAsia="Times New Roman" w:hAnsi="Times New Roman" w:cs="Times New Roman"/>
      <w:sz w:val="20"/>
      <w:szCs w:val="20"/>
      <w:lang w:val="en-US" w:eastAsia="ar-SA"/>
    </w:rPr>
  </w:style>
  <w:style w:type="paragraph" w:customStyle="1" w:styleId="Testonormale1">
    <w:name w:val="Testo normale1"/>
    <w:basedOn w:val="Normale"/>
    <w:rsid w:val="00D8212F"/>
    <w:pPr>
      <w:suppressAutoHyphens/>
      <w:spacing w:after="0" w:line="240" w:lineRule="auto"/>
      <w:ind w:left="0" w:right="0" w:firstLine="0"/>
    </w:pPr>
    <w:rPr>
      <w:rFonts w:ascii="Courier New" w:hAnsi="Courier New" w:cs="Tahoma"/>
      <w:color w:val="auto"/>
      <w:sz w:val="20"/>
      <w:szCs w:val="20"/>
      <w:lang w:eastAsia="ar-SA"/>
    </w:rPr>
  </w:style>
  <w:style w:type="paragraph" w:customStyle="1" w:styleId="Corpodeltesto31">
    <w:name w:val="Corpo del testo 31"/>
    <w:basedOn w:val="Normale"/>
    <w:rsid w:val="00D8212F"/>
    <w:pPr>
      <w:tabs>
        <w:tab w:val="left" w:pos="7530"/>
        <w:tab w:val="left" w:pos="9130"/>
        <w:tab w:val="right" w:pos="10469"/>
      </w:tabs>
      <w:suppressAutoHyphens/>
      <w:autoSpaceDE w:val="0"/>
      <w:spacing w:after="0" w:line="240" w:lineRule="auto"/>
      <w:ind w:left="0" w:right="0" w:firstLine="0"/>
    </w:pPr>
    <w:rPr>
      <w:color w:val="auto"/>
      <w:sz w:val="28"/>
      <w:szCs w:val="20"/>
      <w:lang w:eastAsia="ar-SA"/>
    </w:rPr>
  </w:style>
  <w:style w:type="paragraph" w:customStyle="1" w:styleId="Rientrocorpodeltesto31">
    <w:name w:val="Rientro corpo del testo 31"/>
    <w:basedOn w:val="Normale"/>
    <w:rsid w:val="00D8212F"/>
    <w:pPr>
      <w:suppressAutoHyphens/>
      <w:autoSpaceDE w:val="0"/>
      <w:spacing w:after="0" w:line="240" w:lineRule="auto"/>
      <w:ind w:left="360" w:right="0" w:firstLine="0"/>
    </w:pPr>
    <w:rPr>
      <w:bCs/>
      <w:iCs/>
      <w:color w:val="auto"/>
      <w:sz w:val="28"/>
      <w:szCs w:val="20"/>
      <w:lang w:eastAsia="ar-SA"/>
    </w:rPr>
  </w:style>
  <w:style w:type="paragraph" w:styleId="Corpodeltesto3">
    <w:name w:val="Body Text 3"/>
    <w:basedOn w:val="Normale"/>
    <w:link w:val="Corpodeltesto3Carattere"/>
    <w:uiPriority w:val="99"/>
    <w:semiHidden/>
    <w:unhideWhenUsed/>
    <w:rsid w:val="00D8212F"/>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D8212F"/>
    <w:rPr>
      <w:rFonts w:ascii="Times New Roman" w:eastAsia="Times New Roman" w:hAnsi="Times New Roman" w:cs="Times New Roman"/>
      <w:color w:val="000000"/>
      <w:sz w:val="16"/>
      <w:szCs w:val="16"/>
      <w:lang w:eastAsia="it-IT"/>
    </w:rPr>
  </w:style>
  <w:style w:type="paragraph" w:styleId="Elenco">
    <w:name w:val="List"/>
    <w:basedOn w:val="Corpotesto1"/>
    <w:semiHidden/>
    <w:rsid w:val="00D8212F"/>
    <w:pPr>
      <w:suppressAutoHyphens/>
      <w:spacing w:line="240" w:lineRule="auto"/>
      <w:ind w:left="0" w:right="0" w:firstLine="0"/>
    </w:pPr>
    <w:rPr>
      <w:rFonts w:cs="Tahoma"/>
      <w:color w:val="auto"/>
      <w:szCs w:val="24"/>
      <w:lang w:eastAsia="ar-SA"/>
    </w:rPr>
  </w:style>
  <w:style w:type="character" w:styleId="Enfasigrassetto">
    <w:name w:val="Strong"/>
    <w:uiPriority w:val="22"/>
    <w:qFormat/>
    <w:rsid w:val="00D8212F"/>
    <w:rPr>
      <w:b/>
      <w:bCs/>
    </w:rPr>
  </w:style>
  <w:style w:type="paragraph" w:customStyle="1" w:styleId="Didascalia1">
    <w:name w:val="Didascalia1"/>
    <w:basedOn w:val="Normale"/>
    <w:next w:val="Normale"/>
    <w:rsid w:val="00D8212F"/>
    <w:pPr>
      <w:suppressAutoHyphens/>
      <w:spacing w:after="0" w:line="240" w:lineRule="auto"/>
      <w:ind w:left="0" w:right="0" w:firstLine="0"/>
    </w:pPr>
    <w:rPr>
      <w:color w:val="auto"/>
      <w:sz w:val="36"/>
      <w:szCs w:val="24"/>
      <w:lang w:eastAsia="ar-SA"/>
    </w:rPr>
  </w:style>
  <w:style w:type="paragraph" w:styleId="Testofumetto">
    <w:name w:val="Balloon Text"/>
    <w:basedOn w:val="Normale"/>
    <w:link w:val="TestofumettoCarattere"/>
    <w:uiPriority w:val="99"/>
    <w:semiHidden/>
    <w:unhideWhenUsed/>
    <w:rsid w:val="00D8212F"/>
    <w:pPr>
      <w:spacing w:after="0" w:line="240" w:lineRule="auto"/>
    </w:pPr>
    <w:rPr>
      <w:rFonts w:ascii="Tahoma" w:hAnsi="Tahoma"/>
      <w:sz w:val="16"/>
      <w:szCs w:val="16"/>
    </w:rPr>
  </w:style>
  <w:style w:type="character" w:customStyle="1" w:styleId="TestofumettoCarattere">
    <w:name w:val="Testo fumetto Carattere"/>
    <w:basedOn w:val="Carpredefinitoparagrafo"/>
    <w:link w:val="Testofumetto"/>
    <w:uiPriority w:val="99"/>
    <w:semiHidden/>
    <w:rsid w:val="00D8212F"/>
    <w:rPr>
      <w:rFonts w:ascii="Tahoma" w:eastAsia="Times New Roman" w:hAnsi="Tahoma" w:cs="Times New Roman"/>
      <w:color w:val="000000"/>
      <w:sz w:val="16"/>
      <w:szCs w:val="16"/>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EIC8AK009@pec.istruzione.it"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3636</Words>
  <Characters>20728</Characters>
  <Application>Microsoft Office Word</Application>
  <DocSecurity>0</DocSecurity>
  <Lines>172</Lines>
  <Paragraphs>48</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24316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bennycloc@yahoo.it</dc:creator>
  <cp:keywords/>
  <dc:description/>
  <cp:lastModifiedBy>bennycloc@yahoo.it</cp:lastModifiedBy>
  <cp:revision>5</cp:revision>
  <dcterms:created xsi:type="dcterms:W3CDTF">2016-01-11T18:22:00Z</dcterms:created>
  <dcterms:modified xsi:type="dcterms:W3CDTF">2016-01-15T19:58:00Z</dcterms:modified>
</cp:coreProperties>
</file>